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63634B2" w14:textId="77777777" w:rsidR="00394B46" w:rsidRPr="00D948C0" w:rsidRDefault="003535D4" w:rsidP="007E6BCA">
      <w:pPr>
        <w:jc w:val="center"/>
        <w:rPr>
          <w:rFonts w:cs="Calibri"/>
        </w:rPr>
      </w:pPr>
      <w:r w:rsidRPr="00D948C0">
        <w:rPr>
          <w:rFonts w:cs="Calibri"/>
          <w:noProof/>
          <w:lang w:eastAsia="pl-PL"/>
        </w:rPr>
        <w:drawing>
          <wp:anchor distT="0" distB="0" distL="114300" distR="114300" simplePos="0" relativeHeight="251656704" behindDoc="1" locked="0" layoutInCell="1" allowOverlap="1" wp14:anchorId="4A0C0E15" wp14:editId="4B851D69">
            <wp:simplePos x="0" y="0"/>
            <wp:positionH relativeFrom="margin">
              <wp:align>center</wp:align>
            </wp:positionH>
            <wp:positionV relativeFrom="paragraph">
              <wp:posOffset>20320</wp:posOffset>
            </wp:positionV>
            <wp:extent cx="1856105" cy="1856105"/>
            <wp:effectExtent l="0" t="0" r="0" b="0"/>
            <wp:wrapTight wrapText="bothSides">
              <wp:wrapPolygon edited="0">
                <wp:start x="0" y="0"/>
                <wp:lineTo x="0" y="21282"/>
                <wp:lineTo x="21282" y="21282"/>
                <wp:lineTo x="21282" y="0"/>
                <wp:lineTo x="0" y="0"/>
              </wp:wrapPolygon>
            </wp:wrapTight>
            <wp:docPr id="2" name="Picture 2" descr="Logo Uniwersytetu Kazimierza Wielkiego w Bydgoszcz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Logo Uniwersytetu Kazimierza Wielkiego w Bydgoszczy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6105" cy="1856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8906D5A" w14:textId="77777777" w:rsidR="00394B46" w:rsidRPr="00D948C0" w:rsidRDefault="00394B46" w:rsidP="007E6BCA">
      <w:pPr>
        <w:jc w:val="center"/>
        <w:rPr>
          <w:rFonts w:cs="Calibri"/>
        </w:rPr>
      </w:pPr>
    </w:p>
    <w:p w14:paraId="47BFE39F" w14:textId="77777777" w:rsidR="00394B46" w:rsidRPr="00D948C0" w:rsidRDefault="00394B46" w:rsidP="007E6BCA">
      <w:pPr>
        <w:jc w:val="center"/>
        <w:rPr>
          <w:rFonts w:cs="Calibri"/>
        </w:rPr>
      </w:pPr>
    </w:p>
    <w:p w14:paraId="278C2102" w14:textId="77777777" w:rsidR="00394B46" w:rsidRPr="00D948C0" w:rsidRDefault="00394B46" w:rsidP="007E6BCA">
      <w:pPr>
        <w:jc w:val="center"/>
        <w:rPr>
          <w:rFonts w:cs="Calibri"/>
        </w:rPr>
      </w:pPr>
    </w:p>
    <w:p w14:paraId="45DAFFD3" w14:textId="77777777" w:rsidR="00394B46" w:rsidRPr="00D948C0" w:rsidRDefault="00394B46" w:rsidP="007E6BCA">
      <w:pPr>
        <w:jc w:val="center"/>
        <w:rPr>
          <w:rFonts w:cs="Calibri"/>
        </w:rPr>
      </w:pPr>
    </w:p>
    <w:p w14:paraId="7D952108" w14:textId="77777777" w:rsidR="00394B46" w:rsidRPr="00D948C0" w:rsidRDefault="00394B46" w:rsidP="005625B7">
      <w:pPr>
        <w:rPr>
          <w:rFonts w:cs="Calibri"/>
        </w:rPr>
      </w:pPr>
    </w:p>
    <w:p w14:paraId="5E8FC4B6" w14:textId="2E0C64A0" w:rsidR="00394B46" w:rsidRPr="00D948C0" w:rsidRDefault="00394B46" w:rsidP="008A6E10">
      <w:pPr>
        <w:tabs>
          <w:tab w:val="left" w:pos="2330"/>
        </w:tabs>
        <w:spacing w:after="840"/>
        <w:jc w:val="center"/>
        <w:rPr>
          <w:rFonts w:cs="Calibri"/>
          <w:sz w:val="52"/>
        </w:rPr>
      </w:pPr>
      <w:r w:rsidRPr="00D948C0">
        <w:rPr>
          <w:rFonts w:cs="Calibri"/>
          <w:sz w:val="52"/>
        </w:rPr>
        <w:t>Projekt „Kierunki – drogi dla gospodarki”</w:t>
      </w:r>
    </w:p>
    <w:p w14:paraId="0E5DB3E0" w14:textId="5CA4B146" w:rsidR="00394B46" w:rsidRPr="00D948C0" w:rsidRDefault="00394B46" w:rsidP="00394B46">
      <w:pPr>
        <w:tabs>
          <w:tab w:val="left" w:pos="2330"/>
        </w:tabs>
        <w:rPr>
          <w:rFonts w:cs="Calibri"/>
          <w:sz w:val="52"/>
        </w:rPr>
      </w:pPr>
      <w:r w:rsidRPr="008A6E10">
        <w:rPr>
          <w:rFonts w:cs="Calibri"/>
          <w:b/>
          <w:bCs/>
          <w:sz w:val="52"/>
        </w:rPr>
        <w:t>Tytuł konspektu</w:t>
      </w:r>
      <w:r w:rsidRPr="00D948C0">
        <w:rPr>
          <w:rFonts w:cs="Calibri"/>
          <w:sz w:val="52"/>
        </w:rPr>
        <w:t>:</w:t>
      </w:r>
      <w:r w:rsidR="005625B7" w:rsidRPr="00D948C0">
        <w:rPr>
          <w:rFonts w:cs="Calibri"/>
          <w:sz w:val="52"/>
        </w:rPr>
        <w:t xml:space="preserve"> </w:t>
      </w:r>
      <w:r w:rsidR="00B239BF">
        <w:rPr>
          <w:rFonts w:cs="Calibri"/>
          <w:sz w:val="52"/>
        </w:rPr>
        <w:t>Automatyczne sortowanie elementów metalowych i niemetalowych na podstawie informacji z czujników.</w:t>
      </w:r>
    </w:p>
    <w:p w14:paraId="5A2EA2FB" w14:textId="3531B44E" w:rsidR="00394B46" w:rsidRPr="00D948C0" w:rsidRDefault="00394B46" w:rsidP="00394B46">
      <w:pPr>
        <w:tabs>
          <w:tab w:val="left" w:pos="2330"/>
        </w:tabs>
        <w:rPr>
          <w:rFonts w:cs="Calibri"/>
          <w:sz w:val="52"/>
        </w:rPr>
      </w:pPr>
      <w:r w:rsidRPr="00D948C0">
        <w:rPr>
          <w:rFonts w:cs="Calibri"/>
          <w:sz w:val="52"/>
        </w:rPr>
        <w:t xml:space="preserve">Przedmiot: </w:t>
      </w:r>
      <w:r w:rsidR="00B239BF">
        <w:rPr>
          <w:rFonts w:cs="Calibri"/>
          <w:sz w:val="52"/>
        </w:rPr>
        <w:t>Automatyka i robotyka</w:t>
      </w:r>
    </w:p>
    <w:p w14:paraId="4A2F4D0D" w14:textId="60BC980A" w:rsidR="00394B46" w:rsidRPr="00D948C0" w:rsidRDefault="00394B46" w:rsidP="00394B46">
      <w:pPr>
        <w:tabs>
          <w:tab w:val="left" w:pos="2330"/>
        </w:tabs>
        <w:rPr>
          <w:rFonts w:cs="Calibri"/>
          <w:sz w:val="52"/>
        </w:rPr>
      </w:pPr>
      <w:r w:rsidRPr="00D948C0">
        <w:rPr>
          <w:rFonts w:cs="Calibri"/>
          <w:sz w:val="52"/>
        </w:rPr>
        <w:t xml:space="preserve">Kierunek studiów: </w:t>
      </w:r>
      <w:r w:rsidR="00741027" w:rsidRPr="00D948C0">
        <w:rPr>
          <w:rFonts w:cs="Calibri"/>
          <w:sz w:val="52"/>
        </w:rPr>
        <w:t>Z</w:t>
      </w:r>
      <w:r w:rsidRPr="00D948C0">
        <w:rPr>
          <w:rFonts w:cs="Calibri"/>
          <w:sz w:val="52"/>
        </w:rPr>
        <w:t xml:space="preserve">arządzanie i </w:t>
      </w:r>
      <w:r w:rsidR="00741027" w:rsidRPr="00D948C0">
        <w:rPr>
          <w:rFonts w:cs="Calibri"/>
          <w:sz w:val="52"/>
        </w:rPr>
        <w:t>I</w:t>
      </w:r>
      <w:r w:rsidRPr="00D948C0">
        <w:rPr>
          <w:rFonts w:cs="Calibri"/>
          <w:sz w:val="52"/>
        </w:rPr>
        <w:t xml:space="preserve">nżynieria </w:t>
      </w:r>
      <w:r w:rsidR="00741027" w:rsidRPr="00D948C0">
        <w:rPr>
          <w:rFonts w:cs="Calibri"/>
          <w:sz w:val="52"/>
        </w:rPr>
        <w:t>P</w:t>
      </w:r>
      <w:r w:rsidRPr="00D948C0">
        <w:rPr>
          <w:rFonts w:cs="Calibri"/>
          <w:sz w:val="52"/>
        </w:rPr>
        <w:t>rodukcji</w:t>
      </w:r>
    </w:p>
    <w:p w14:paraId="13ABCBB5" w14:textId="2EC7A20D" w:rsidR="00394B46" w:rsidRPr="00D948C0" w:rsidRDefault="00394B46" w:rsidP="00394B46">
      <w:pPr>
        <w:tabs>
          <w:tab w:val="left" w:pos="2330"/>
        </w:tabs>
        <w:rPr>
          <w:rFonts w:cs="Calibri"/>
          <w:sz w:val="52"/>
        </w:rPr>
      </w:pPr>
      <w:r w:rsidRPr="00D948C0">
        <w:rPr>
          <w:rFonts w:cs="Calibri"/>
          <w:sz w:val="52"/>
        </w:rPr>
        <w:t xml:space="preserve">Autor: </w:t>
      </w:r>
      <w:r w:rsidR="00B239BF">
        <w:rPr>
          <w:rFonts w:cs="Calibri"/>
          <w:sz w:val="52"/>
        </w:rPr>
        <w:t>Jakub Lewandowski, Michał Rosiak</w:t>
      </w:r>
    </w:p>
    <w:p w14:paraId="40B2AC61" w14:textId="54078FB1" w:rsidR="00394B46" w:rsidRPr="00D948C0" w:rsidRDefault="008A6E10" w:rsidP="005625B7">
      <w:pPr>
        <w:jc w:val="center"/>
        <w:rPr>
          <w:rFonts w:cs="Calibri"/>
        </w:rPr>
      </w:pPr>
      <w:r w:rsidRPr="00D948C0">
        <w:rPr>
          <w:rFonts w:cs="Calibri"/>
          <w:noProof/>
          <w:lang w:eastAsia="pl-PL"/>
        </w:rPr>
        <w:drawing>
          <wp:anchor distT="0" distB="0" distL="114300" distR="114300" simplePos="0" relativeHeight="251657728" behindDoc="0" locked="0" layoutInCell="1" allowOverlap="1" wp14:anchorId="4CC6208E" wp14:editId="13EDF20A">
            <wp:simplePos x="0" y="0"/>
            <wp:positionH relativeFrom="margin">
              <wp:posOffset>3171190</wp:posOffset>
            </wp:positionH>
            <wp:positionV relativeFrom="paragraph">
              <wp:posOffset>316230</wp:posOffset>
            </wp:positionV>
            <wp:extent cx="2854325" cy="914400"/>
            <wp:effectExtent l="0" t="0" r="0" b="0"/>
            <wp:wrapNone/>
            <wp:docPr id="4" name="Picture 4" descr="Logo oznaczające, że projekt jest dofinansowany przez Unię Europejską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Logo oznaczające, że projekt jest dofinansowany przez Unię Europejską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4325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18BE5F9" w14:textId="3BA0A76D" w:rsidR="003535D4" w:rsidRDefault="008A6E10" w:rsidP="003535D4">
      <w:pPr>
        <w:pStyle w:val="NormalnyWeb"/>
        <w:shd w:val="clear" w:color="auto" w:fill="FFFFFF"/>
        <w:spacing w:before="0" w:beforeAutospacing="0" w:after="225" w:afterAutospacing="0"/>
        <w:jc w:val="both"/>
        <w:rPr>
          <w:b/>
          <w:bCs/>
          <w:sz w:val="32"/>
          <w:szCs w:val="32"/>
        </w:rPr>
      </w:pPr>
      <w:r w:rsidRPr="00D948C0">
        <w:rPr>
          <w:rFonts w:cs="Calibri"/>
          <w:noProof/>
        </w:rPr>
        <w:drawing>
          <wp:anchor distT="0" distB="0" distL="114300" distR="114300" simplePos="0" relativeHeight="251658752" behindDoc="0" locked="0" layoutInCell="1" allowOverlap="1" wp14:anchorId="780D9C6F" wp14:editId="1D43C280">
            <wp:simplePos x="0" y="0"/>
            <wp:positionH relativeFrom="margin">
              <wp:align>left</wp:align>
            </wp:positionH>
            <wp:positionV relativeFrom="paragraph">
              <wp:posOffset>8890</wp:posOffset>
            </wp:positionV>
            <wp:extent cx="2780030" cy="926465"/>
            <wp:effectExtent l="0" t="0" r="1270" b="6985"/>
            <wp:wrapNone/>
            <wp:docPr id="3" name="Picture 2" descr="Logo Funduszy Europejskich dla Rozwoju Społeczneg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Logo Funduszy Europejskich dla Rozwoju Społecznego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276" t="24982" r="18018" b="2590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0030" cy="926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F976971" w14:textId="77777777" w:rsidR="008A6E10" w:rsidRDefault="008A6E10" w:rsidP="00E908D5">
      <w:pPr>
        <w:pStyle w:val="NormalnyWeb"/>
        <w:shd w:val="clear" w:color="auto" w:fill="FFFFFF"/>
        <w:spacing w:before="0" w:beforeAutospacing="0" w:after="225" w:afterAutospacing="0"/>
        <w:jc w:val="both"/>
        <w:outlineLvl w:val="0"/>
        <w:rPr>
          <w:rFonts w:ascii="Calibri" w:hAnsi="Calibri" w:cs="Calibri"/>
          <w:b/>
          <w:bCs/>
          <w:sz w:val="32"/>
          <w:szCs w:val="32"/>
        </w:rPr>
      </w:pPr>
    </w:p>
    <w:p w14:paraId="41698423" w14:textId="77777777" w:rsidR="008A6E10" w:rsidRDefault="008A6E10" w:rsidP="00E908D5">
      <w:pPr>
        <w:pStyle w:val="NormalnyWeb"/>
        <w:shd w:val="clear" w:color="auto" w:fill="FFFFFF"/>
        <w:spacing w:before="0" w:beforeAutospacing="0" w:after="225" w:afterAutospacing="0"/>
        <w:jc w:val="both"/>
        <w:outlineLvl w:val="0"/>
        <w:rPr>
          <w:rFonts w:ascii="Calibri" w:hAnsi="Calibri" w:cs="Calibri"/>
          <w:b/>
          <w:bCs/>
          <w:sz w:val="32"/>
          <w:szCs w:val="32"/>
        </w:rPr>
      </w:pPr>
    </w:p>
    <w:p w14:paraId="0F02480B" w14:textId="34F54BCB" w:rsidR="003535D4" w:rsidRPr="00E908D5" w:rsidRDefault="003535D4" w:rsidP="00E908D5">
      <w:pPr>
        <w:pStyle w:val="NormalnyWeb"/>
        <w:shd w:val="clear" w:color="auto" w:fill="FFFFFF"/>
        <w:spacing w:before="0" w:beforeAutospacing="0" w:after="225" w:afterAutospacing="0"/>
        <w:jc w:val="both"/>
        <w:outlineLvl w:val="0"/>
        <w:rPr>
          <w:rFonts w:ascii="Calibri" w:hAnsi="Calibri" w:cs="Calibri"/>
          <w:b/>
          <w:bCs/>
          <w:sz w:val="32"/>
          <w:szCs w:val="32"/>
        </w:rPr>
      </w:pPr>
      <w:r w:rsidRPr="00E908D5">
        <w:rPr>
          <w:rFonts w:ascii="Calibri" w:hAnsi="Calibri" w:cs="Calibri"/>
          <w:b/>
          <w:bCs/>
          <w:sz w:val="32"/>
          <w:szCs w:val="32"/>
        </w:rPr>
        <w:lastRenderedPageBreak/>
        <w:t>Konspekt zajęć „</w:t>
      </w:r>
      <w:r w:rsidR="00B239BF" w:rsidRPr="00B239BF">
        <w:rPr>
          <w:rFonts w:ascii="Calibri" w:hAnsi="Calibri" w:cs="Calibri"/>
          <w:b/>
          <w:bCs/>
          <w:sz w:val="32"/>
          <w:szCs w:val="32"/>
        </w:rPr>
        <w:t>Automatyczne sortowanie elementów metalowych i niemetalowych na podstawie informacji z czujników</w:t>
      </w:r>
      <w:r w:rsidR="00B239BF">
        <w:rPr>
          <w:rFonts w:ascii="Calibri" w:hAnsi="Calibri" w:cs="Calibri"/>
          <w:b/>
          <w:bCs/>
          <w:sz w:val="32"/>
          <w:szCs w:val="32"/>
        </w:rPr>
        <w:t>”</w:t>
      </w:r>
    </w:p>
    <w:p w14:paraId="65928584" w14:textId="77777777" w:rsidR="003535D4" w:rsidRPr="006E6999" w:rsidRDefault="003535D4" w:rsidP="004022D4">
      <w:pPr>
        <w:pStyle w:val="NormalnyWeb"/>
        <w:shd w:val="clear" w:color="auto" w:fill="FFFFFF"/>
        <w:spacing w:before="0" w:beforeAutospacing="0" w:after="225" w:afterAutospacing="0" w:line="360" w:lineRule="auto"/>
        <w:rPr>
          <w:rFonts w:asciiTheme="minorHAnsi" w:hAnsiTheme="minorHAnsi" w:cstheme="minorHAnsi"/>
          <w:sz w:val="28"/>
          <w:szCs w:val="28"/>
        </w:rPr>
      </w:pPr>
      <w:r w:rsidRPr="006E6999">
        <w:rPr>
          <w:rFonts w:asciiTheme="minorHAnsi" w:hAnsiTheme="minorHAnsi" w:cstheme="minorHAnsi"/>
          <w:b/>
          <w:bCs/>
          <w:sz w:val="28"/>
          <w:szCs w:val="28"/>
        </w:rPr>
        <w:t>Czas realizacji</w:t>
      </w:r>
      <w:r w:rsidRPr="006E6999">
        <w:rPr>
          <w:rFonts w:asciiTheme="minorHAnsi" w:hAnsiTheme="minorHAnsi" w:cstheme="minorHAnsi"/>
          <w:sz w:val="28"/>
          <w:szCs w:val="28"/>
        </w:rPr>
        <w:t>: 2 godziny dydaktyczne</w:t>
      </w:r>
    </w:p>
    <w:p w14:paraId="411909A5" w14:textId="4B8965A4" w:rsidR="003535D4" w:rsidRPr="006E6999" w:rsidRDefault="003535D4" w:rsidP="004022D4">
      <w:pPr>
        <w:pStyle w:val="NormalnyWeb"/>
        <w:shd w:val="clear" w:color="auto" w:fill="FFFFFF"/>
        <w:spacing w:before="0" w:beforeAutospacing="0" w:after="225" w:afterAutospacing="0" w:line="360" w:lineRule="auto"/>
        <w:rPr>
          <w:rFonts w:asciiTheme="minorHAnsi" w:hAnsiTheme="minorHAnsi" w:cstheme="minorHAnsi"/>
          <w:b/>
          <w:bCs/>
          <w:sz w:val="28"/>
          <w:szCs w:val="28"/>
        </w:rPr>
      </w:pPr>
      <w:r w:rsidRPr="006E6999">
        <w:rPr>
          <w:rFonts w:asciiTheme="minorHAnsi" w:hAnsiTheme="minorHAnsi" w:cstheme="minorHAnsi"/>
          <w:b/>
          <w:bCs/>
          <w:sz w:val="28"/>
          <w:szCs w:val="28"/>
        </w:rPr>
        <w:t>Miejsce realizacji:</w:t>
      </w:r>
      <w:r w:rsidRPr="006E6999">
        <w:rPr>
          <w:rFonts w:asciiTheme="minorHAnsi" w:hAnsiTheme="minorHAnsi" w:cstheme="minorHAnsi"/>
          <w:sz w:val="28"/>
          <w:szCs w:val="28"/>
        </w:rPr>
        <w:t xml:space="preserve"> sala </w:t>
      </w:r>
      <w:r w:rsidR="00B239BF">
        <w:rPr>
          <w:rFonts w:asciiTheme="minorHAnsi" w:hAnsiTheme="minorHAnsi" w:cstheme="minorHAnsi"/>
          <w:sz w:val="28"/>
          <w:szCs w:val="28"/>
        </w:rPr>
        <w:t>komputerowa</w:t>
      </w:r>
      <w:r w:rsidRPr="006E6999">
        <w:rPr>
          <w:rFonts w:asciiTheme="minorHAnsi" w:hAnsiTheme="minorHAnsi" w:cstheme="minorHAnsi"/>
          <w:sz w:val="28"/>
          <w:szCs w:val="28"/>
        </w:rPr>
        <w:br/>
      </w:r>
      <w:r w:rsidRPr="006E6999">
        <w:rPr>
          <w:rFonts w:asciiTheme="minorHAnsi" w:hAnsiTheme="minorHAnsi" w:cstheme="minorHAnsi"/>
          <w:b/>
          <w:bCs/>
          <w:sz w:val="28"/>
          <w:szCs w:val="28"/>
        </w:rPr>
        <w:t xml:space="preserve">Cel ogólny: </w:t>
      </w:r>
      <w:r w:rsidRPr="006E6999">
        <w:rPr>
          <w:rFonts w:asciiTheme="minorHAnsi" w:hAnsiTheme="minorHAnsi" w:cstheme="minorHAnsi"/>
          <w:bCs/>
          <w:sz w:val="28"/>
          <w:szCs w:val="28"/>
        </w:rPr>
        <w:t xml:space="preserve">zapoznanie studentów z podstawami </w:t>
      </w:r>
      <w:r w:rsidR="00B239BF">
        <w:rPr>
          <w:rFonts w:asciiTheme="minorHAnsi" w:hAnsiTheme="minorHAnsi" w:cstheme="minorHAnsi"/>
          <w:bCs/>
          <w:sz w:val="28"/>
          <w:szCs w:val="28"/>
        </w:rPr>
        <w:t>programowania: zastosowanie czujników, zastosowanie serwomechanizmów, programowanie</w:t>
      </w:r>
      <w:r w:rsidRPr="006E6999">
        <w:rPr>
          <w:rFonts w:asciiTheme="minorHAnsi" w:hAnsiTheme="minorHAnsi" w:cstheme="minorHAnsi"/>
          <w:b/>
          <w:bCs/>
          <w:sz w:val="28"/>
          <w:szCs w:val="28"/>
        </w:rPr>
        <w:t xml:space="preserve"> </w:t>
      </w:r>
    </w:p>
    <w:p w14:paraId="7893DFF8" w14:textId="77777777" w:rsidR="003535D4" w:rsidRPr="001030EF" w:rsidRDefault="003535D4" w:rsidP="001030EF">
      <w:pPr>
        <w:shd w:val="clear" w:color="auto" w:fill="FFFFFF"/>
        <w:spacing w:before="100" w:beforeAutospacing="1" w:after="100" w:afterAutospacing="1" w:line="360" w:lineRule="auto"/>
        <w:rPr>
          <w:rFonts w:asciiTheme="minorHAnsi" w:hAnsiTheme="minorHAnsi" w:cstheme="minorHAnsi"/>
          <w:b/>
          <w:bCs/>
          <w:sz w:val="28"/>
          <w:szCs w:val="28"/>
        </w:rPr>
      </w:pPr>
      <w:r w:rsidRPr="006E6999">
        <w:rPr>
          <w:rFonts w:asciiTheme="minorHAnsi" w:hAnsiTheme="minorHAnsi" w:cstheme="minorHAnsi"/>
          <w:b/>
          <w:bCs/>
          <w:sz w:val="28"/>
          <w:szCs w:val="28"/>
        </w:rPr>
        <w:t>Metody:</w:t>
      </w:r>
    </w:p>
    <w:p w14:paraId="5C0435E9" w14:textId="77777777" w:rsidR="003535D4" w:rsidRPr="006E6999" w:rsidRDefault="003535D4" w:rsidP="004022D4">
      <w:pPr>
        <w:pStyle w:val="Akapitzlist"/>
        <w:numPr>
          <w:ilvl w:val="0"/>
          <w:numId w:val="1"/>
        </w:numPr>
        <w:shd w:val="clear" w:color="auto" w:fill="FFFFFF"/>
        <w:spacing w:before="100" w:beforeAutospacing="1" w:after="100" w:afterAutospacing="1" w:line="360" w:lineRule="auto"/>
        <w:rPr>
          <w:rFonts w:asciiTheme="minorHAnsi" w:hAnsiTheme="minorHAnsi" w:cstheme="minorHAnsi"/>
          <w:sz w:val="28"/>
          <w:szCs w:val="28"/>
        </w:rPr>
      </w:pPr>
      <w:r w:rsidRPr="006E6999">
        <w:rPr>
          <w:rFonts w:asciiTheme="minorHAnsi" w:hAnsiTheme="minorHAnsi" w:cstheme="minorHAnsi"/>
          <w:sz w:val="28"/>
          <w:szCs w:val="28"/>
        </w:rPr>
        <w:t xml:space="preserve">Zadania do samodzielnego rozwiązania. </w:t>
      </w:r>
    </w:p>
    <w:p w14:paraId="28951F8F" w14:textId="77777777" w:rsidR="003535D4" w:rsidRPr="006E6999" w:rsidRDefault="003535D4" w:rsidP="004022D4">
      <w:pPr>
        <w:pStyle w:val="NormalnyWeb"/>
        <w:shd w:val="clear" w:color="auto" w:fill="FFFFFF"/>
        <w:spacing w:before="0" w:beforeAutospacing="0" w:after="225" w:afterAutospacing="0" w:line="360" w:lineRule="auto"/>
        <w:rPr>
          <w:rFonts w:asciiTheme="minorHAnsi" w:hAnsiTheme="minorHAnsi" w:cstheme="minorHAnsi"/>
          <w:b/>
          <w:bCs/>
          <w:sz w:val="28"/>
          <w:szCs w:val="28"/>
        </w:rPr>
      </w:pPr>
      <w:r w:rsidRPr="006E6999">
        <w:rPr>
          <w:rFonts w:asciiTheme="minorHAnsi" w:hAnsiTheme="minorHAnsi" w:cstheme="minorHAnsi"/>
          <w:b/>
          <w:bCs/>
          <w:sz w:val="28"/>
          <w:szCs w:val="28"/>
        </w:rPr>
        <w:t>Formy pracy:</w:t>
      </w:r>
    </w:p>
    <w:p w14:paraId="7BE88AB6" w14:textId="77777777" w:rsidR="003535D4" w:rsidRPr="006E6999" w:rsidRDefault="003535D4" w:rsidP="004022D4">
      <w:pPr>
        <w:pStyle w:val="NormalnyWeb"/>
        <w:numPr>
          <w:ilvl w:val="0"/>
          <w:numId w:val="2"/>
        </w:numPr>
        <w:shd w:val="clear" w:color="auto" w:fill="FFFFFF"/>
        <w:spacing w:before="0" w:beforeAutospacing="0" w:after="0" w:afterAutospacing="0" w:line="360" w:lineRule="auto"/>
        <w:rPr>
          <w:rFonts w:asciiTheme="minorHAnsi" w:hAnsiTheme="minorHAnsi" w:cstheme="minorHAnsi"/>
          <w:sz w:val="28"/>
          <w:szCs w:val="28"/>
        </w:rPr>
      </w:pPr>
      <w:r w:rsidRPr="006E6999">
        <w:rPr>
          <w:rFonts w:asciiTheme="minorHAnsi" w:hAnsiTheme="minorHAnsi" w:cstheme="minorHAnsi"/>
          <w:sz w:val="28"/>
          <w:szCs w:val="28"/>
        </w:rPr>
        <w:t>indywidualna – praca samodzielna.</w:t>
      </w:r>
    </w:p>
    <w:p w14:paraId="231E5930" w14:textId="77777777" w:rsidR="002678E4" w:rsidRPr="006E6999" w:rsidRDefault="00BD40FB" w:rsidP="004022D4">
      <w:pPr>
        <w:pStyle w:val="NormalnyWeb"/>
        <w:shd w:val="clear" w:color="auto" w:fill="FFFFFF"/>
        <w:spacing w:before="0" w:beforeAutospacing="0" w:after="225" w:afterAutospacing="0" w:line="360" w:lineRule="auto"/>
        <w:rPr>
          <w:rFonts w:asciiTheme="minorHAnsi" w:hAnsiTheme="minorHAnsi" w:cstheme="minorHAnsi"/>
          <w:b/>
          <w:bCs/>
          <w:sz w:val="28"/>
          <w:szCs w:val="28"/>
        </w:rPr>
      </w:pPr>
      <w:r w:rsidRPr="006E6999">
        <w:rPr>
          <w:rFonts w:asciiTheme="minorHAnsi" w:hAnsiTheme="minorHAnsi" w:cstheme="minorHAnsi"/>
          <w:b/>
          <w:bCs/>
          <w:sz w:val="28"/>
          <w:szCs w:val="28"/>
        </w:rPr>
        <w:t>PRZEBIEG ZAJĘĆ:</w:t>
      </w:r>
    </w:p>
    <w:p w14:paraId="5E503DA8" w14:textId="0C53C693" w:rsidR="00B239BF" w:rsidRPr="008A6E10" w:rsidRDefault="00741027" w:rsidP="008A6E10">
      <w:pPr>
        <w:pStyle w:val="Nagwek2"/>
        <w:rPr>
          <w:rFonts w:asciiTheme="minorHAnsi" w:hAnsiTheme="minorHAnsi" w:cstheme="minorHAnsi"/>
          <w:b w:val="0"/>
          <w:i w:val="0"/>
          <w:iCs w:val="0"/>
        </w:rPr>
      </w:pPr>
      <w:r w:rsidRPr="008A6E10">
        <w:rPr>
          <w:rFonts w:asciiTheme="minorHAnsi" w:hAnsiTheme="minorHAnsi" w:cstheme="minorHAnsi"/>
          <w:i w:val="0"/>
          <w:iCs w:val="0"/>
        </w:rPr>
        <w:t>WPROWADZENIE</w:t>
      </w:r>
      <w:r w:rsidR="008A6E10">
        <w:rPr>
          <w:rFonts w:asciiTheme="minorHAnsi" w:hAnsiTheme="minorHAnsi" w:cstheme="minorHAnsi"/>
          <w:i w:val="0"/>
          <w:iCs w:val="0"/>
        </w:rPr>
        <w:t xml:space="preserve"> DO ZADANIA</w:t>
      </w:r>
      <w:r w:rsidRPr="008A6E10">
        <w:rPr>
          <w:rFonts w:asciiTheme="minorHAnsi" w:hAnsiTheme="minorHAnsi" w:cstheme="minorHAnsi"/>
          <w:i w:val="0"/>
          <w:iCs w:val="0"/>
        </w:rPr>
        <w:t>:</w:t>
      </w:r>
    </w:p>
    <w:p w14:paraId="33C2D74F" w14:textId="41AE75F8" w:rsidR="00B239BF" w:rsidRPr="00B239BF" w:rsidRDefault="00B239BF" w:rsidP="008A6E10">
      <w:pPr>
        <w:pStyle w:val="NormalnyWeb"/>
        <w:shd w:val="clear" w:color="auto" w:fill="FFFFFF"/>
        <w:spacing w:before="0" w:beforeAutospacing="0" w:after="0" w:afterAutospacing="0" w:line="360" w:lineRule="auto"/>
        <w:rPr>
          <w:rFonts w:asciiTheme="minorHAnsi" w:hAnsiTheme="minorHAnsi" w:cstheme="minorHAnsi"/>
          <w:sz w:val="28"/>
          <w:szCs w:val="28"/>
        </w:rPr>
      </w:pPr>
      <w:r w:rsidRPr="00B239BF">
        <w:rPr>
          <w:rFonts w:asciiTheme="minorHAnsi" w:hAnsiTheme="minorHAnsi" w:cstheme="minorHAnsi"/>
          <w:b/>
          <w:bCs/>
          <w:sz w:val="28"/>
          <w:szCs w:val="28"/>
        </w:rPr>
        <w:t>Celem ćwiczenia jest wykonanie stanowiska demonstracyjnego realizującego automatyczne sortowanie elementów metalowych i niemetalowych na podstawie informacji z czujników detekcji.</w:t>
      </w:r>
      <w:r w:rsidRPr="00B239BF">
        <w:rPr>
          <w:rFonts w:asciiTheme="minorHAnsi" w:hAnsiTheme="minorHAnsi" w:cstheme="minorHAnsi"/>
          <w:sz w:val="28"/>
          <w:szCs w:val="28"/>
        </w:rPr>
        <w:br/>
        <w:t xml:space="preserve">Studenci zbudują układ </w:t>
      </w:r>
      <w:proofErr w:type="spellStart"/>
      <w:r w:rsidRPr="00B239BF">
        <w:rPr>
          <w:rFonts w:asciiTheme="minorHAnsi" w:hAnsiTheme="minorHAnsi" w:cstheme="minorHAnsi"/>
          <w:sz w:val="28"/>
          <w:szCs w:val="28"/>
        </w:rPr>
        <w:t>mechatroniczny</w:t>
      </w:r>
      <w:proofErr w:type="spellEnd"/>
      <w:r w:rsidRPr="00B239BF">
        <w:rPr>
          <w:rFonts w:asciiTheme="minorHAnsi" w:hAnsiTheme="minorHAnsi" w:cstheme="minorHAnsi"/>
          <w:sz w:val="28"/>
          <w:szCs w:val="28"/>
        </w:rPr>
        <w:t xml:space="preserve"> składający się z mikrokontrolera (</w:t>
      </w:r>
      <w:proofErr w:type="spellStart"/>
      <w:r w:rsidRPr="00B239BF">
        <w:rPr>
          <w:rFonts w:asciiTheme="minorHAnsi" w:hAnsiTheme="minorHAnsi" w:cstheme="minorHAnsi"/>
          <w:sz w:val="28"/>
          <w:szCs w:val="28"/>
        </w:rPr>
        <w:t>Arduino</w:t>
      </w:r>
      <w:proofErr w:type="spellEnd"/>
      <w:r w:rsidRPr="00B239BF">
        <w:rPr>
          <w:rFonts w:asciiTheme="minorHAnsi" w:hAnsiTheme="minorHAnsi" w:cstheme="minorHAnsi"/>
          <w:sz w:val="28"/>
          <w:szCs w:val="28"/>
        </w:rPr>
        <w:t>), zestawu czujników umożliwiających rozpoznanie typu obiektu (metal/niemetal) oraz elementu wykonawczego w postaci serwomechanizmu odpowiedzialnego za zmianę toru ruchu elementu lub jego przeniesienie do odpowiedniego miejsca składowania.</w:t>
      </w:r>
    </w:p>
    <w:p w14:paraId="54CACD56" w14:textId="77777777" w:rsidR="00B239BF" w:rsidRPr="00B239BF" w:rsidRDefault="00B239BF" w:rsidP="00B239BF">
      <w:pPr>
        <w:pStyle w:val="NormalnyWeb"/>
        <w:shd w:val="clear" w:color="auto" w:fill="FFFFFF"/>
        <w:spacing w:before="0" w:beforeAutospacing="0" w:after="0" w:afterAutospacing="0" w:line="360" w:lineRule="auto"/>
        <w:rPr>
          <w:rFonts w:asciiTheme="minorHAnsi" w:hAnsiTheme="minorHAnsi" w:cstheme="minorHAnsi"/>
          <w:sz w:val="28"/>
          <w:szCs w:val="28"/>
        </w:rPr>
      </w:pPr>
      <w:r w:rsidRPr="00B239BF">
        <w:rPr>
          <w:rFonts w:asciiTheme="minorHAnsi" w:hAnsiTheme="minorHAnsi" w:cstheme="minorHAnsi"/>
          <w:sz w:val="28"/>
          <w:szCs w:val="28"/>
        </w:rPr>
        <w:t>Student przygotuje algorytm sterowania, który:</w:t>
      </w:r>
    </w:p>
    <w:p w14:paraId="03343BB4" w14:textId="77777777" w:rsidR="00B239BF" w:rsidRPr="00B239BF" w:rsidRDefault="00B239BF" w:rsidP="00B239BF">
      <w:pPr>
        <w:pStyle w:val="NormalnyWeb"/>
        <w:numPr>
          <w:ilvl w:val="0"/>
          <w:numId w:val="25"/>
        </w:numPr>
        <w:shd w:val="clear" w:color="auto" w:fill="FFFFFF"/>
        <w:spacing w:before="0" w:beforeAutospacing="0" w:after="0" w:afterAutospacing="0" w:line="360" w:lineRule="auto"/>
        <w:rPr>
          <w:rFonts w:asciiTheme="minorHAnsi" w:hAnsiTheme="minorHAnsi" w:cstheme="minorHAnsi"/>
          <w:sz w:val="28"/>
          <w:szCs w:val="28"/>
        </w:rPr>
      </w:pPr>
      <w:r w:rsidRPr="00B239BF">
        <w:rPr>
          <w:rFonts w:asciiTheme="minorHAnsi" w:hAnsiTheme="minorHAnsi" w:cstheme="minorHAnsi"/>
          <w:sz w:val="28"/>
          <w:szCs w:val="28"/>
        </w:rPr>
        <w:t>Wykryje pojawienie się elementu w strefie roboczej,</w:t>
      </w:r>
    </w:p>
    <w:p w14:paraId="05E32B9B" w14:textId="77777777" w:rsidR="00B239BF" w:rsidRPr="00B239BF" w:rsidRDefault="00B239BF" w:rsidP="00B239BF">
      <w:pPr>
        <w:pStyle w:val="NormalnyWeb"/>
        <w:numPr>
          <w:ilvl w:val="0"/>
          <w:numId w:val="25"/>
        </w:numPr>
        <w:shd w:val="clear" w:color="auto" w:fill="FFFFFF"/>
        <w:spacing w:before="0" w:beforeAutospacing="0" w:after="0" w:afterAutospacing="0" w:line="360" w:lineRule="auto"/>
        <w:rPr>
          <w:rFonts w:asciiTheme="minorHAnsi" w:hAnsiTheme="minorHAnsi" w:cstheme="minorHAnsi"/>
          <w:sz w:val="28"/>
          <w:szCs w:val="28"/>
        </w:rPr>
      </w:pPr>
      <w:r w:rsidRPr="00B239BF">
        <w:rPr>
          <w:rFonts w:asciiTheme="minorHAnsi" w:hAnsiTheme="minorHAnsi" w:cstheme="minorHAnsi"/>
          <w:sz w:val="28"/>
          <w:szCs w:val="28"/>
        </w:rPr>
        <w:t>Rozpozna rodzaj elementu na podstawie sygnału z czujnika,</w:t>
      </w:r>
    </w:p>
    <w:p w14:paraId="770C8A29" w14:textId="77777777" w:rsidR="00B239BF" w:rsidRPr="00B239BF" w:rsidRDefault="00B239BF" w:rsidP="00B239BF">
      <w:pPr>
        <w:pStyle w:val="NormalnyWeb"/>
        <w:numPr>
          <w:ilvl w:val="0"/>
          <w:numId w:val="25"/>
        </w:numPr>
        <w:shd w:val="clear" w:color="auto" w:fill="FFFFFF"/>
        <w:spacing w:before="0" w:beforeAutospacing="0" w:after="0" w:afterAutospacing="0" w:line="360" w:lineRule="auto"/>
        <w:rPr>
          <w:rFonts w:asciiTheme="minorHAnsi" w:hAnsiTheme="minorHAnsi" w:cstheme="minorHAnsi"/>
          <w:sz w:val="28"/>
          <w:szCs w:val="28"/>
        </w:rPr>
      </w:pPr>
      <w:r w:rsidRPr="00B239BF">
        <w:rPr>
          <w:rFonts w:asciiTheme="minorHAnsi" w:hAnsiTheme="minorHAnsi" w:cstheme="minorHAnsi"/>
          <w:sz w:val="28"/>
          <w:szCs w:val="28"/>
        </w:rPr>
        <w:lastRenderedPageBreak/>
        <w:t>Podejmuje decyzję o przydziale elementu do jednej z dwóch stref metal/niemetal</w:t>
      </w:r>
    </w:p>
    <w:p w14:paraId="371D4836" w14:textId="77777777" w:rsidR="00B239BF" w:rsidRPr="00B239BF" w:rsidRDefault="00B239BF" w:rsidP="00B239BF">
      <w:pPr>
        <w:pStyle w:val="NormalnyWeb"/>
        <w:numPr>
          <w:ilvl w:val="0"/>
          <w:numId w:val="25"/>
        </w:numPr>
        <w:shd w:val="clear" w:color="auto" w:fill="FFFFFF"/>
        <w:spacing w:before="0" w:beforeAutospacing="0" w:after="0" w:afterAutospacing="0" w:line="360" w:lineRule="auto"/>
        <w:rPr>
          <w:rFonts w:asciiTheme="minorHAnsi" w:hAnsiTheme="minorHAnsi" w:cstheme="minorHAnsi"/>
          <w:sz w:val="28"/>
          <w:szCs w:val="28"/>
        </w:rPr>
      </w:pPr>
      <w:r w:rsidRPr="00B239BF">
        <w:rPr>
          <w:rFonts w:asciiTheme="minorHAnsi" w:hAnsiTheme="minorHAnsi" w:cstheme="minorHAnsi"/>
          <w:sz w:val="28"/>
          <w:szCs w:val="28"/>
        </w:rPr>
        <w:t>Zrealizuj sekwencję ruchu serwomechanizmu w celu przekierowania elementu do pojemnika,</w:t>
      </w:r>
    </w:p>
    <w:p w14:paraId="79681DF3" w14:textId="77777777" w:rsidR="00B239BF" w:rsidRPr="00B239BF" w:rsidRDefault="00B239BF" w:rsidP="00B239BF">
      <w:pPr>
        <w:pStyle w:val="NormalnyWeb"/>
        <w:numPr>
          <w:ilvl w:val="0"/>
          <w:numId w:val="25"/>
        </w:numPr>
        <w:shd w:val="clear" w:color="auto" w:fill="FFFFFF"/>
        <w:spacing w:before="0" w:beforeAutospacing="0" w:after="0" w:afterAutospacing="0" w:line="360" w:lineRule="auto"/>
        <w:rPr>
          <w:rFonts w:asciiTheme="minorHAnsi" w:hAnsiTheme="minorHAnsi" w:cstheme="minorHAnsi"/>
          <w:sz w:val="28"/>
          <w:szCs w:val="28"/>
        </w:rPr>
      </w:pPr>
      <w:r w:rsidRPr="00B239BF">
        <w:rPr>
          <w:rFonts w:asciiTheme="minorHAnsi" w:hAnsiTheme="minorHAnsi" w:cstheme="minorHAnsi"/>
          <w:sz w:val="28"/>
          <w:szCs w:val="28"/>
        </w:rPr>
        <w:t>Wykona powrót do układu do pozycji początkowej oraz przygotuje system do kolejnego elementu.</w:t>
      </w:r>
    </w:p>
    <w:p w14:paraId="2A51E76B" w14:textId="77777777" w:rsidR="00B239BF" w:rsidRPr="00B239BF" w:rsidRDefault="00B239BF" w:rsidP="00B239BF">
      <w:pPr>
        <w:pStyle w:val="NormalnyWeb"/>
        <w:shd w:val="clear" w:color="auto" w:fill="FFFFFF"/>
        <w:spacing w:before="0" w:beforeAutospacing="0" w:after="0" w:afterAutospacing="0" w:line="360" w:lineRule="auto"/>
        <w:rPr>
          <w:rFonts w:asciiTheme="minorHAnsi" w:hAnsiTheme="minorHAnsi" w:cstheme="minorHAnsi"/>
          <w:sz w:val="28"/>
          <w:szCs w:val="28"/>
        </w:rPr>
      </w:pPr>
      <w:r w:rsidRPr="00B239BF">
        <w:rPr>
          <w:rFonts w:asciiTheme="minorHAnsi" w:hAnsiTheme="minorHAnsi" w:cstheme="minorHAnsi"/>
          <w:sz w:val="28"/>
          <w:szCs w:val="28"/>
        </w:rPr>
        <w:t>Dodatkowym celem ćwiczenia jest zapoznanie studentów z praktycznymi zagadnieniami automatyki dyskretnej i sterowania sekwencyjnego, takimi jak projektowanie logiki decyzyjnej, eliminacja błędnych detekcji (drgania styków, filtracja sygnału), dobór opóźnień czasowych oraz ocena niezawodności działania układu w serii powtarzalnych cykli sortowania. W efekcie końcowym studenci uzyskają działające stanowisko pokazujące podstawową ideę przemysłowych systemów sortowania i automatycznej dystrybucji elementów w procesach produkcyjnych.</w:t>
      </w:r>
    </w:p>
    <w:p w14:paraId="2327BC54" w14:textId="77777777" w:rsidR="00B239BF" w:rsidRDefault="00B239BF" w:rsidP="00B239BF">
      <w:pPr>
        <w:keepNext/>
      </w:pPr>
      <w:r>
        <w:rPr>
          <w:noProof/>
        </w:rPr>
        <w:drawing>
          <wp:inline distT="0" distB="0" distL="0" distR="0" wp14:anchorId="0D3CA942" wp14:editId="4D849F7C">
            <wp:extent cx="5760720" cy="3110865"/>
            <wp:effectExtent l="0" t="0" r="5080" b="635"/>
            <wp:docPr id="2012269825" name="Obraz 2" descr="sortownik do bagaży. zdjęcie przedstawia przykładowy sposób wykorzystania ćwiczeni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2269825" name="Obraz 2" descr="sortownik do bagaży. zdjęcie przedstawia przykładowy sposób wykorzystania ćwiczenia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110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70AECB" w14:textId="77777777" w:rsidR="00B239BF" w:rsidRPr="008A6E10" w:rsidRDefault="00B239BF" w:rsidP="008A6E10">
      <w:pPr>
        <w:pStyle w:val="Legenda"/>
        <w:rPr>
          <w:i w:val="0"/>
          <w:iCs w:val="0"/>
          <w:color w:val="000000" w:themeColor="text1"/>
          <w:sz w:val="28"/>
          <w:szCs w:val="28"/>
        </w:rPr>
      </w:pPr>
      <w:r w:rsidRPr="008A6E10">
        <w:rPr>
          <w:i w:val="0"/>
          <w:iCs w:val="0"/>
          <w:color w:val="000000" w:themeColor="text1"/>
          <w:sz w:val="28"/>
          <w:szCs w:val="28"/>
        </w:rPr>
        <w:t xml:space="preserve">Rysunek </w:t>
      </w:r>
      <w:r w:rsidRPr="008A6E10">
        <w:rPr>
          <w:i w:val="0"/>
          <w:iCs w:val="0"/>
          <w:color w:val="000000" w:themeColor="text1"/>
          <w:sz w:val="28"/>
          <w:szCs w:val="28"/>
        </w:rPr>
        <w:fldChar w:fldCharType="begin"/>
      </w:r>
      <w:r w:rsidRPr="008A6E10">
        <w:rPr>
          <w:i w:val="0"/>
          <w:iCs w:val="0"/>
          <w:color w:val="000000" w:themeColor="text1"/>
          <w:sz w:val="28"/>
          <w:szCs w:val="28"/>
        </w:rPr>
        <w:instrText xml:space="preserve"> SEQ Rysunek \* ARABIC </w:instrText>
      </w:r>
      <w:r w:rsidRPr="008A6E10">
        <w:rPr>
          <w:i w:val="0"/>
          <w:iCs w:val="0"/>
          <w:color w:val="000000" w:themeColor="text1"/>
          <w:sz w:val="28"/>
          <w:szCs w:val="28"/>
        </w:rPr>
        <w:fldChar w:fldCharType="separate"/>
      </w:r>
      <w:r w:rsidR="003018A3" w:rsidRPr="008A6E10">
        <w:rPr>
          <w:i w:val="0"/>
          <w:iCs w:val="0"/>
          <w:noProof/>
          <w:color w:val="000000" w:themeColor="text1"/>
          <w:sz w:val="28"/>
          <w:szCs w:val="28"/>
        </w:rPr>
        <w:t>1</w:t>
      </w:r>
      <w:r w:rsidRPr="008A6E10">
        <w:rPr>
          <w:i w:val="0"/>
          <w:iCs w:val="0"/>
          <w:color w:val="000000" w:themeColor="text1"/>
          <w:sz w:val="28"/>
          <w:szCs w:val="28"/>
        </w:rPr>
        <w:fldChar w:fldCharType="end"/>
      </w:r>
      <w:r w:rsidRPr="008A6E10">
        <w:rPr>
          <w:i w:val="0"/>
          <w:iCs w:val="0"/>
          <w:color w:val="000000" w:themeColor="text1"/>
          <w:sz w:val="28"/>
          <w:szCs w:val="28"/>
        </w:rPr>
        <w:t>. Przykładowe zobrazowanie zasady działania układu.</w:t>
      </w:r>
    </w:p>
    <w:p w14:paraId="6BEE7823" w14:textId="77777777" w:rsidR="00B239BF" w:rsidRPr="00B239BF" w:rsidRDefault="00B239BF" w:rsidP="008A6E10">
      <w:pPr>
        <w:pStyle w:val="Nagwek2"/>
        <w:rPr>
          <w:rFonts w:asciiTheme="minorHAnsi" w:hAnsiTheme="minorHAnsi" w:cstheme="minorHAnsi"/>
          <w:b w:val="0"/>
        </w:rPr>
      </w:pPr>
      <w:r w:rsidRPr="00B239BF">
        <w:rPr>
          <w:rFonts w:asciiTheme="minorHAnsi" w:hAnsiTheme="minorHAnsi" w:cstheme="minorHAnsi"/>
        </w:rPr>
        <w:t>Bibliografia:</w:t>
      </w:r>
    </w:p>
    <w:p w14:paraId="30522200" w14:textId="2454CEA1" w:rsidR="008A6E10" w:rsidRDefault="008A6E10" w:rsidP="008A6E10">
      <w:pPr>
        <w:rPr>
          <w:rFonts w:asciiTheme="minorHAnsi" w:eastAsia="Times New Roman" w:hAnsiTheme="minorHAnsi" w:cstheme="minorHAnsi"/>
          <w:sz w:val="28"/>
          <w:szCs w:val="28"/>
          <w:lang w:eastAsia="pl-PL"/>
        </w:rPr>
      </w:pPr>
      <w:r>
        <w:rPr>
          <w:rFonts w:asciiTheme="minorHAnsi" w:eastAsia="Times New Roman" w:hAnsiTheme="minorHAnsi" w:cstheme="minorHAnsi"/>
          <w:sz w:val="28"/>
          <w:szCs w:val="28"/>
          <w:lang w:eastAsia="pl-PL"/>
        </w:rPr>
        <w:t xml:space="preserve">1. </w:t>
      </w:r>
      <w:r w:rsidR="00B239BF" w:rsidRPr="00B239BF">
        <w:rPr>
          <w:rFonts w:asciiTheme="minorHAnsi" w:eastAsia="Times New Roman" w:hAnsiTheme="minorHAnsi" w:cstheme="minorHAnsi"/>
          <w:sz w:val="28"/>
          <w:szCs w:val="28"/>
          <w:lang w:eastAsia="pl-PL"/>
        </w:rPr>
        <w:t xml:space="preserve"> </w:t>
      </w:r>
      <w:hyperlink r:id="rId13" w:history="1">
        <w:r w:rsidRPr="008A6E10">
          <w:rPr>
            <w:rStyle w:val="Hipercze"/>
            <w:rFonts w:asciiTheme="minorHAnsi" w:eastAsia="Times New Roman" w:hAnsiTheme="minorHAnsi" w:cstheme="minorHAnsi"/>
            <w:sz w:val="28"/>
            <w:szCs w:val="28"/>
            <w:lang w:eastAsia="pl-PL"/>
          </w:rPr>
          <w:t>docs.arduino - linkt otwiera się w nowym oknie</w:t>
        </w:r>
      </w:hyperlink>
    </w:p>
    <w:p w14:paraId="25C70B40" w14:textId="6AD36C17" w:rsidR="008A6E10" w:rsidRPr="008A6E10" w:rsidRDefault="008A6E10" w:rsidP="008A6E10">
      <w:pPr>
        <w:rPr>
          <w:rFonts w:asciiTheme="minorHAnsi" w:eastAsia="Times New Roman" w:hAnsiTheme="minorHAnsi" w:cstheme="minorHAnsi"/>
          <w:sz w:val="28"/>
          <w:szCs w:val="28"/>
          <w:lang w:eastAsia="pl-PL"/>
        </w:rPr>
      </w:pPr>
      <w:r>
        <w:lastRenderedPageBreak/>
        <w:t xml:space="preserve">2. </w:t>
      </w:r>
      <w:hyperlink r:id="rId14" w:history="1">
        <w:r>
          <w:rPr>
            <w:rFonts w:asciiTheme="minorHAnsi" w:eastAsia="Times New Roman" w:hAnsiTheme="minorHAnsi" w:cstheme="minorHAnsi"/>
            <w:sz w:val="28"/>
            <w:szCs w:val="28"/>
            <w:lang w:eastAsia="pl-PL"/>
          </w:rPr>
          <w:t>docs.arduino2 - link otwiera się w nowym oknie</w:t>
        </w:r>
      </w:hyperlink>
    </w:p>
    <w:p w14:paraId="4E99DB56" w14:textId="77777777" w:rsidR="00B239BF" w:rsidRPr="00B239BF" w:rsidRDefault="00B239BF" w:rsidP="008A6E10">
      <w:pPr>
        <w:pStyle w:val="Nagwek2"/>
        <w:rPr>
          <w:rFonts w:asciiTheme="minorHAnsi" w:hAnsiTheme="minorHAnsi" w:cstheme="minorHAnsi"/>
          <w:b w:val="0"/>
        </w:rPr>
      </w:pPr>
      <w:r w:rsidRPr="00B239BF">
        <w:rPr>
          <w:rFonts w:asciiTheme="minorHAnsi" w:hAnsiTheme="minorHAnsi" w:cstheme="minorHAnsi"/>
        </w:rPr>
        <w:t>Wymagane elementy</w:t>
      </w:r>
    </w:p>
    <w:p w14:paraId="7F8040EA" w14:textId="77777777" w:rsidR="00B239BF" w:rsidRPr="00B239BF" w:rsidRDefault="00B239BF" w:rsidP="00B239BF">
      <w:pPr>
        <w:pStyle w:val="Akapitzlist"/>
        <w:numPr>
          <w:ilvl w:val="0"/>
          <w:numId w:val="26"/>
        </w:numPr>
        <w:spacing w:line="278" w:lineRule="auto"/>
        <w:rPr>
          <w:rFonts w:asciiTheme="minorHAnsi" w:eastAsia="Times New Roman" w:hAnsiTheme="minorHAnsi" w:cstheme="minorHAnsi"/>
          <w:sz w:val="28"/>
          <w:szCs w:val="28"/>
          <w:lang w:eastAsia="pl-PL"/>
        </w:rPr>
      </w:pPr>
      <w:proofErr w:type="spellStart"/>
      <w:r w:rsidRPr="00B239BF">
        <w:rPr>
          <w:rFonts w:asciiTheme="minorHAnsi" w:eastAsia="Times New Roman" w:hAnsiTheme="minorHAnsi" w:cstheme="minorHAnsi"/>
          <w:sz w:val="28"/>
          <w:szCs w:val="28"/>
          <w:lang w:eastAsia="pl-PL"/>
        </w:rPr>
        <w:t>Arduino</w:t>
      </w:r>
      <w:proofErr w:type="spellEnd"/>
      <w:r w:rsidRPr="00B239BF">
        <w:rPr>
          <w:rFonts w:asciiTheme="minorHAnsi" w:eastAsia="Times New Roman" w:hAnsiTheme="minorHAnsi" w:cstheme="minorHAnsi"/>
          <w:sz w:val="28"/>
          <w:szCs w:val="28"/>
          <w:lang w:eastAsia="pl-PL"/>
        </w:rPr>
        <w:t xml:space="preserve"> UNO</w:t>
      </w:r>
    </w:p>
    <w:p w14:paraId="76474691" w14:textId="77777777" w:rsidR="00B239BF" w:rsidRPr="00B239BF" w:rsidRDefault="00B239BF" w:rsidP="00B239BF">
      <w:pPr>
        <w:pStyle w:val="Akapitzlist"/>
        <w:numPr>
          <w:ilvl w:val="0"/>
          <w:numId w:val="26"/>
        </w:numPr>
        <w:spacing w:line="278" w:lineRule="auto"/>
        <w:rPr>
          <w:rFonts w:asciiTheme="minorHAnsi" w:eastAsia="Times New Roman" w:hAnsiTheme="minorHAnsi" w:cstheme="minorHAnsi"/>
          <w:sz w:val="28"/>
          <w:szCs w:val="28"/>
          <w:lang w:eastAsia="pl-PL"/>
        </w:rPr>
      </w:pPr>
      <w:r w:rsidRPr="00B239BF">
        <w:rPr>
          <w:rFonts w:asciiTheme="minorHAnsi" w:eastAsia="Times New Roman" w:hAnsiTheme="minorHAnsi" w:cstheme="minorHAnsi"/>
          <w:sz w:val="28"/>
          <w:szCs w:val="28"/>
          <w:lang w:eastAsia="pl-PL"/>
        </w:rPr>
        <w:t>1x serwomechanizm (SG90)</w:t>
      </w:r>
    </w:p>
    <w:p w14:paraId="276B28BB" w14:textId="77777777" w:rsidR="00B239BF" w:rsidRPr="00B239BF" w:rsidRDefault="00B239BF" w:rsidP="00B239BF">
      <w:pPr>
        <w:pStyle w:val="Akapitzlist"/>
        <w:numPr>
          <w:ilvl w:val="0"/>
          <w:numId w:val="26"/>
        </w:numPr>
        <w:spacing w:line="278" w:lineRule="auto"/>
        <w:rPr>
          <w:rFonts w:asciiTheme="minorHAnsi" w:eastAsia="Times New Roman" w:hAnsiTheme="minorHAnsi" w:cstheme="minorHAnsi"/>
          <w:sz w:val="28"/>
          <w:szCs w:val="28"/>
          <w:lang w:eastAsia="pl-PL"/>
        </w:rPr>
      </w:pPr>
      <w:r w:rsidRPr="00B239BF">
        <w:rPr>
          <w:rFonts w:asciiTheme="minorHAnsi" w:eastAsia="Times New Roman" w:hAnsiTheme="minorHAnsi" w:cstheme="minorHAnsi"/>
          <w:sz w:val="28"/>
          <w:szCs w:val="28"/>
          <w:lang w:eastAsia="pl-PL"/>
        </w:rPr>
        <w:t>1x czujnik indukcyjny</w:t>
      </w:r>
    </w:p>
    <w:p w14:paraId="550651BE" w14:textId="77777777" w:rsidR="00B239BF" w:rsidRPr="00B239BF" w:rsidRDefault="00B239BF" w:rsidP="00B239BF">
      <w:pPr>
        <w:pStyle w:val="Akapitzlist"/>
        <w:numPr>
          <w:ilvl w:val="0"/>
          <w:numId w:val="26"/>
        </w:numPr>
        <w:spacing w:line="278" w:lineRule="auto"/>
        <w:rPr>
          <w:rFonts w:asciiTheme="minorHAnsi" w:eastAsia="Times New Roman" w:hAnsiTheme="minorHAnsi" w:cstheme="minorHAnsi"/>
          <w:sz w:val="28"/>
          <w:szCs w:val="28"/>
          <w:lang w:eastAsia="pl-PL"/>
        </w:rPr>
      </w:pPr>
      <w:r w:rsidRPr="00B239BF">
        <w:rPr>
          <w:rFonts w:asciiTheme="minorHAnsi" w:eastAsia="Times New Roman" w:hAnsiTheme="minorHAnsi" w:cstheme="minorHAnsi"/>
          <w:sz w:val="28"/>
          <w:szCs w:val="28"/>
          <w:lang w:eastAsia="pl-PL"/>
        </w:rPr>
        <w:t>1x fotorezystor</w:t>
      </w:r>
    </w:p>
    <w:p w14:paraId="6E7ACE9F" w14:textId="77777777" w:rsidR="00B239BF" w:rsidRPr="00B239BF" w:rsidRDefault="00B239BF" w:rsidP="00B239BF">
      <w:pPr>
        <w:pStyle w:val="Akapitzlist"/>
        <w:numPr>
          <w:ilvl w:val="0"/>
          <w:numId w:val="26"/>
        </w:numPr>
        <w:spacing w:line="278" w:lineRule="auto"/>
        <w:rPr>
          <w:rFonts w:asciiTheme="minorHAnsi" w:eastAsia="Times New Roman" w:hAnsiTheme="minorHAnsi" w:cstheme="minorHAnsi"/>
          <w:sz w:val="28"/>
          <w:szCs w:val="28"/>
          <w:lang w:eastAsia="pl-PL"/>
        </w:rPr>
      </w:pPr>
      <w:r w:rsidRPr="00B239BF">
        <w:rPr>
          <w:rFonts w:asciiTheme="minorHAnsi" w:eastAsia="Times New Roman" w:hAnsiTheme="minorHAnsi" w:cstheme="minorHAnsi"/>
          <w:sz w:val="28"/>
          <w:szCs w:val="28"/>
          <w:lang w:eastAsia="pl-PL"/>
        </w:rPr>
        <w:t>3x LED</w:t>
      </w:r>
    </w:p>
    <w:p w14:paraId="7855997A" w14:textId="77777777" w:rsidR="00B239BF" w:rsidRPr="00B239BF" w:rsidRDefault="00B239BF" w:rsidP="00B239BF">
      <w:pPr>
        <w:pStyle w:val="Akapitzlist"/>
        <w:numPr>
          <w:ilvl w:val="0"/>
          <w:numId w:val="26"/>
        </w:numPr>
        <w:spacing w:line="278" w:lineRule="auto"/>
        <w:rPr>
          <w:rFonts w:asciiTheme="minorHAnsi" w:eastAsia="Times New Roman" w:hAnsiTheme="minorHAnsi" w:cstheme="minorHAnsi"/>
          <w:sz w:val="28"/>
          <w:szCs w:val="28"/>
          <w:lang w:eastAsia="pl-PL"/>
        </w:rPr>
      </w:pPr>
      <w:r w:rsidRPr="00B239BF">
        <w:rPr>
          <w:rFonts w:asciiTheme="minorHAnsi" w:eastAsia="Times New Roman" w:hAnsiTheme="minorHAnsi" w:cstheme="minorHAnsi"/>
          <w:sz w:val="28"/>
          <w:szCs w:val="28"/>
          <w:lang w:eastAsia="pl-PL"/>
        </w:rPr>
        <w:t>3x Rezystor 220</w:t>
      </w:r>
      <w:r w:rsidRPr="00B239BF">
        <w:rPr>
          <w:rFonts w:asciiTheme="minorHAnsi" w:eastAsia="Times New Roman" w:hAnsiTheme="minorHAnsi" w:cstheme="minorHAnsi"/>
          <w:sz w:val="28"/>
          <w:szCs w:val="28"/>
          <w:lang w:eastAsia="pl-PL"/>
        </w:rPr>
        <w:sym w:font="Symbol" w:char="F057"/>
      </w:r>
    </w:p>
    <w:p w14:paraId="06EDD6EF" w14:textId="77777777" w:rsidR="00B239BF" w:rsidRPr="00B239BF" w:rsidRDefault="00B239BF" w:rsidP="00B239BF">
      <w:pPr>
        <w:pStyle w:val="Akapitzlist"/>
        <w:numPr>
          <w:ilvl w:val="0"/>
          <w:numId w:val="26"/>
        </w:numPr>
        <w:spacing w:line="278" w:lineRule="auto"/>
        <w:rPr>
          <w:rFonts w:asciiTheme="minorHAnsi" w:eastAsia="Times New Roman" w:hAnsiTheme="minorHAnsi" w:cstheme="minorHAnsi"/>
          <w:sz w:val="28"/>
          <w:szCs w:val="28"/>
          <w:lang w:eastAsia="pl-PL"/>
        </w:rPr>
      </w:pPr>
      <w:r w:rsidRPr="00B239BF">
        <w:rPr>
          <w:rFonts w:asciiTheme="minorHAnsi" w:eastAsia="Times New Roman" w:hAnsiTheme="minorHAnsi" w:cstheme="minorHAnsi"/>
          <w:sz w:val="28"/>
          <w:szCs w:val="28"/>
          <w:lang w:eastAsia="pl-PL"/>
        </w:rPr>
        <w:t>2x rezystor 1k</w:t>
      </w:r>
      <w:r w:rsidRPr="00B239BF">
        <w:rPr>
          <w:rFonts w:asciiTheme="minorHAnsi" w:eastAsia="Times New Roman" w:hAnsiTheme="minorHAnsi" w:cstheme="minorHAnsi"/>
          <w:sz w:val="28"/>
          <w:szCs w:val="28"/>
          <w:lang w:eastAsia="pl-PL"/>
        </w:rPr>
        <w:sym w:font="Symbol" w:char="F057"/>
      </w:r>
    </w:p>
    <w:p w14:paraId="6D5B3ACE" w14:textId="77777777" w:rsidR="00B239BF" w:rsidRPr="00B239BF" w:rsidRDefault="00B239BF" w:rsidP="00B239BF">
      <w:pPr>
        <w:pStyle w:val="Akapitzlist"/>
        <w:numPr>
          <w:ilvl w:val="0"/>
          <w:numId w:val="26"/>
        </w:numPr>
        <w:spacing w:line="278" w:lineRule="auto"/>
        <w:rPr>
          <w:rFonts w:asciiTheme="minorHAnsi" w:eastAsia="Times New Roman" w:hAnsiTheme="minorHAnsi" w:cstheme="minorHAnsi"/>
          <w:sz w:val="28"/>
          <w:szCs w:val="28"/>
          <w:lang w:eastAsia="pl-PL"/>
        </w:rPr>
      </w:pPr>
      <w:r w:rsidRPr="00B239BF">
        <w:rPr>
          <w:rFonts w:asciiTheme="minorHAnsi" w:eastAsia="Times New Roman" w:hAnsiTheme="minorHAnsi" w:cstheme="minorHAnsi"/>
          <w:sz w:val="28"/>
          <w:szCs w:val="28"/>
          <w:lang w:eastAsia="pl-PL"/>
        </w:rPr>
        <w:t>1x rezystor 10k</w:t>
      </w:r>
      <w:r w:rsidRPr="00B239BF">
        <w:rPr>
          <w:rFonts w:asciiTheme="minorHAnsi" w:eastAsia="Times New Roman" w:hAnsiTheme="minorHAnsi" w:cstheme="minorHAnsi"/>
          <w:sz w:val="28"/>
          <w:szCs w:val="28"/>
          <w:lang w:eastAsia="pl-PL"/>
        </w:rPr>
        <w:sym w:font="Symbol" w:char="F057"/>
      </w:r>
    </w:p>
    <w:p w14:paraId="5FEBE293" w14:textId="77777777" w:rsidR="00B239BF" w:rsidRPr="00B239BF" w:rsidRDefault="00B239BF" w:rsidP="00B239BF">
      <w:pPr>
        <w:pStyle w:val="Akapitzlist"/>
        <w:numPr>
          <w:ilvl w:val="0"/>
          <w:numId w:val="26"/>
        </w:numPr>
        <w:spacing w:line="278" w:lineRule="auto"/>
        <w:rPr>
          <w:rFonts w:asciiTheme="minorHAnsi" w:eastAsia="Times New Roman" w:hAnsiTheme="minorHAnsi" w:cstheme="minorHAnsi"/>
          <w:sz w:val="28"/>
          <w:szCs w:val="28"/>
          <w:lang w:eastAsia="pl-PL"/>
        </w:rPr>
      </w:pPr>
      <w:r w:rsidRPr="00B239BF">
        <w:rPr>
          <w:rFonts w:asciiTheme="minorHAnsi" w:eastAsia="Times New Roman" w:hAnsiTheme="minorHAnsi" w:cstheme="minorHAnsi"/>
          <w:sz w:val="28"/>
          <w:szCs w:val="28"/>
          <w:lang w:eastAsia="pl-PL"/>
        </w:rPr>
        <w:t>Płytka prototypowa</w:t>
      </w:r>
    </w:p>
    <w:p w14:paraId="77601769" w14:textId="77777777" w:rsidR="00B239BF" w:rsidRPr="00B239BF" w:rsidRDefault="00B239BF" w:rsidP="00B239BF">
      <w:pPr>
        <w:pStyle w:val="Akapitzlist"/>
        <w:numPr>
          <w:ilvl w:val="0"/>
          <w:numId w:val="26"/>
        </w:numPr>
        <w:spacing w:line="278" w:lineRule="auto"/>
        <w:rPr>
          <w:rFonts w:asciiTheme="minorHAnsi" w:eastAsia="Times New Roman" w:hAnsiTheme="minorHAnsi" w:cstheme="minorHAnsi"/>
          <w:sz w:val="28"/>
          <w:szCs w:val="28"/>
          <w:lang w:eastAsia="pl-PL"/>
        </w:rPr>
      </w:pPr>
      <w:r w:rsidRPr="00B239BF">
        <w:rPr>
          <w:rFonts w:asciiTheme="minorHAnsi" w:eastAsia="Times New Roman" w:hAnsiTheme="minorHAnsi" w:cstheme="minorHAnsi"/>
          <w:sz w:val="28"/>
          <w:szCs w:val="28"/>
          <w:lang w:eastAsia="pl-PL"/>
        </w:rPr>
        <w:t>Przewody połączeniowe</w:t>
      </w:r>
    </w:p>
    <w:p w14:paraId="3C6F1A92" w14:textId="77777777" w:rsidR="00B239BF" w:rsidRPr="00B239BF" w:rsidRDefault="00B239BF" w:rsidP="00B239BF">
      <w:pPr>
        <w:pStyle w:val="Akapitzlist"/>
        <w:numPr>
          <w:ilvl w:val="0"/>
          <w:numId w:val="26"/>
        </w:numPr>
        <w:spacing w:line="278" w:lineRule="auto"/>
        <w:rPr>
          <w:rFonts w:asciiTheme="minorHAnsi" w:eastAsia="Times New Roman" w:hAnsiTheme="minorHAnsi" w:cstheme="minorHAnsi"/>
          <w:sz w:val="28"/>
          <w:szCs w:val="28"/>
          <w:lang w:eastAsia="pl-PL"/>
        </w:rPr>
      </w:pPr>
      <w:r w:rsidRPr="00B239BF">
        <w:rPr>
          <w:rFonts w:asciiTheme="minorHAnsi" w:eastAsia="Times New Roman" w:hAnsiTheme="minorHAnsi" w:cstheme="minorHAnsi"/>
          <w:sz w:val="28"/>
          <w:szCs w:val="28"/>
          <w:lang w:eastAsia="pl-PL"/>
        </w:rPr>
        <w:t>2x krążek metalowy</w:t>
      </w:r>
    </w:p>
    <w:p w14:paraId="0D5B1D99" w14:textId="77777777" w:rsidR="00B239BF" w:rsidRPr="00B239BF" w:rsidRDefault="00B239BF" w:rsidP="00B239BF">
      <w:pPr>
        <w:pStyle w:val="Akapitzlist"/>
        <w:numPr>
          <w:ilvl w:val="0"/>
          <w:numId w:val="26"/>
        </w:numPr>
        <w:spacing w:line="278" w:lineRule="auto"/>
        <w:rPr>
          <w:rFonts w:asciiTheme="minorHAnsi" w:eastAsia="Times New Roman" w:hAnsiTheme="minorHAnsi" w:cstheme="minorHAnsi"/>
          <w:sz w:val="28"/>
          <w:szCs w:val="28"/>
          <w:lang w:eastAsia="pl-PL"/>
        </w:rPr>
      </w:pPr>
      <w:r w:rsidRPr="00B239BF">
        <w:rPr>
          <w:rFonts w:asciiTheme="minorHAnsi" w:eastAsia="Times New Roman" w:hAnsiTheme="minorHAnsi" w:cstheme="minorHAnsi"/>
          <w:sz w:val="28"/>
          <w:szCs w:val="28"/>
          <w:lang w:eastAsia="pl-PL"/>
        </w:rPr>
        <w:t>2x krążek z tworzywa sztucznego</w:t>
      </w:r>
    </w:p>
    <w:p w14:paraId="7B8B1FCA" w14:textId="77777777" w:rsidR="00B239BF" w:rsidRPr="00B239BF" w:rsidRDefault="00B239BF" w:rsidP="008A6E10">
      <w:pPr>
        <w:pStyle w:val="Nagwek2"/>
        <w:rPr>
          <w:rFonts w:asciiTheme="minorHAnsi" w:hAnsiTheme="minorHAnsi" w:cstheme="minorHAnsi"/>
          <w:b w:val="0"/>
        </w:rPr>
      </w:pPr>
      <w:r w:rsidRPr="00B239BF">
        <w:rPr>
          <w:rFonts w:asciiTheme="minorHAnsi" w:hAnsiTheme="minorHAnsi" w:cstheme="minorHAnsi"/>
        </w:rPr>
        <w:t>Instrukcja do wykonania ćwiczenia</w:t>
      </w:r>
      <w:r w:rsidRPr="00B239BF">
        <w:rPr>
          <w:rFonts w:asciiTheme="minorHAnsi" w:hAnsiTheme="minorHAnsi" w:cstheme="minorHAnsi"/>
        </w:rPr>
        <w:tab/>
      </w:r>
    </w:p>
    <w:p w14:paraId="234F84D7" w14:textId="77777777" w:rsidR="00B239BF" w:rsidRDefault="00B239BF" w:rsidP="00B239BF">
      <w:pPr>
        <w:spacing w:line="360" w:lineRule="auto"/>
        <w:jc w:val="both"/>
        <w:rPr>
          <w:rFonts w:asciiTheme="minorHAnsi" w:hAnsiTheme="minorHAnsi" w:cstheme="minorHAnsi"/>
          <w:b/>
          <w:sz w:val="28"/>
          <w:szCs w:val="28"/>
        </w:rPr>
      </w:pPr>
      <w:r w:rsidRPr="00B239BF">
        <w:rPr>
          <w:rFonts w:asciiTheme="minorHAnsi" w:hAnsiTheme="minorHAnsi" w:cstheme="minorHAnsi"/>
          <w:b/>
          <w:sz w:val="28"/>
          <w:szCs w:val="28"/>
        </w:rPr>
        <w:t>Połączenie elektryczne</w:t>
      </w: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3020"/>
        <w:gridCol w:w="3021"/>
        <w:gridCol w:w="3021"/>
      </w:tblGrid>
      <w:tr w:rsidR="00B239BF" w14:paraId="19D96AEA" w14:textId="77777777" w:rsidTr="004646BF">
        <w:tc>
          <w:tcPr>
            <w:tcW w:w="3020" w:type="dxa"/>
          </w:tcPr>
          <w:p w14:paraId="3CA7FAB5" w14:textId="77777777" w:rsidR="00B239BF" w:rsidRPr="00B239BF" w:rsidRDefault="00B239BF" w:rsidP="004646BF">
            <w:pPr>
              <w:rPr>
                <w:rFonts w:eastAsia="Times New Roman" w:cstheme="minorHAnsi"/>
                <w:b/>
                <w:bCs/>
                <w:kern w:val="0"/>
                <w:sz w:val="28"/>
                <w:szCs w:val="28"/>
                <w:lang w:eastAsia="pl-PL"/>
                <w14:ligatures w14:val="none"/>
              </w:rPr>
            </w:pPr>
            <w:r w:rsidRPr="00B239BF">
              <w:rPr>
                <w:rFonts w:eastAsia="Times New Roman" w:cstheme="minorHAnsi"/>
                <w:b/>
                <w:bCs/>
                <w:kern w:val="0"/>
                <w:sz w:val="28"/>
                <w:szCs w:val="28"/>
                <w:lang w:eastAsia="pl-PL"/>
                <w14:ligatures w14:val="none"/>
              </w:rPr>
              <w:t>Element</w:t>
            </w:r>
          </w:p>
        </w:tc>
        <w:tc>
          <w:tcPr>
            <w:tcW w:w="3021" w:type="dxa"/>
          </w:tcPr>
          <w:p w14:paraId="1349B9FD" w14:textId="77777777" w:rsidR="00B239BF" w:rsidRPr="00B239BF" w:rsidRDefault="00B239BF" w:rsidP="004646BF">
            <w:pPr>
              <w:rPr>
                <w:rFonts w:eastAsia="Times New Roman" w:cstheme="minorHAnsi"/>
                <w:b/>
                <w:bCs/>
                <w:kern w:val="0"/>
                <w:sz w:val="28"/>
                <w:szCs w:val="28"/>
                <w:lang w:eastAsia="pl-PL"/>
                <w14:ligatures w14:val="none"/>
              </w:rPr>
            </w:pPr>
            <w:r w:rsidRPr="00B239BF">
              <w:rPr>
                <w:rFonts w:eastAsia="Times New Roman" w:cstheme="minorHAnsi"/>
                <w:b/>
                <w:bCs/>
                <w:kern w:val="0"/>
                <w:sz w:val="28"/>
                <w:szCs w:val="28"/>
                <w:lang w:eastAsia="pl-PL"/>
                <w14:ligatures w14:val="none"/>
              </w:rPr>
              <w:t xml:space="preserve">Pin </w:t>
            </w:r>
            <w:proofErr w:type="spellStart"/>
            <w:r w:rsidRPr="00B239BF">
              <w:rPr>
                <w:rFonts w:eastAsia="Times New Roman" w:cstheme="minorHAnsi"/>
                <w:b/>
                <w:bCs/>
                <w:kern w:val="0"/>
                <w:sz w:val="28"/>
                <w:szCs w:val="28"/>
                <w:lang w:eastAsia="pl-PL"/>
                <w14:ligatures w14:val="none"/>
              </w:rPr>
              <w:t>Arduino</w:t>
            </w:r>
            <w:proofErr w:type="spellEnd"/>
          </w:p>
        </w:tc>
        <w:tc>
          <w:tcPr>
            <w:tcW w:w="3021" w:type="dxa"/>
          </w:tcPr>
          <w:p w14:paraId="0E70D649" w14:textId="77777777" w:rsidR="00B239BF" w:rsidRPr="00B239BF" w:rsidRDefault="00B239BF" w:rsidP="004646BF">
            <w:pPr>
              <w:rPr>
                <w:rFonts w:eastAsia="Times New Roman" w:cstheme="minorHAnsi"/>
                <w:b/>
                <w:bCs/>
                <w:kern w:val="0"/>
                <w:sz w:val="28"/>
                <w:szCs w:val="28"/>
                <w:lang w:eastAsia="pl-PL"/>
                <w14:ligatures w14:val="none"/>
              </w:rPr>
            </w:pPr>
            <w:r w:rsidRPr="00B239BF">
              <w:rPr>
                <w:rFonts w:eastAsia="Times New Roman" w:cstheme="minorHAnsi"/>
                <w:b/>
                <w:bCs/>
                <w:kern w:val="0"/>
                <w:sz w:val="28"/>
                <w:szCs w:val="28"/>
                <w:lang w:eastAsia="pl-PL"/>
                <w14:ligatures w14:val="none"/>
              </w:rPr>
              <w:t>Uwagi</w:t>
            </w:r>
          </w:p>
        </w:tc>
      </w:tr>
      <w:tr w:rsidR="00B239BF" w14:paraId="6D5F05DD" w14:textId="77777777" w:rsidTr="004646BF">
        <w:tc>
          <w:tcPr>
            <w:tcW w:w="3020" w:type="dxa"/>
          </w:tcPr>
          <w:p w14:paraId="44E755EB" w14:textId="77777777" w:rsidR="00B239BF" w:rsidRPr="00B239BF" w:rsidRDefault="00B239BF" w:rsidP="004646BF">
            <w:pPr>
              <w:rPr>
                <w:rFonts w:eastAsia="Times New Roman" w:cstheme="minorHAnsi"/>
                <w:kern w:val="0"/>
                <w:sz w:val="28"/>
                <w:szCs w:val="28"/>
                <w:lang w:eastAsia="pl-PL"/>
                <w14:ligatures w14:val="none"/>
              </w:rPr>
            </w:pPr>
            <w:r w:rsidRPr="00B239BF">
              <w:rPr>
                <w:rFonts w:eastAsia="Times New Roman" w:cstheme="minorHAnsi"/>
                <w:kern w:val="0"/>
                <w:sz w:val="28"/>
                <w:szCs w:val="28"/>
                <w:lang w:eastAsia="pl-PL"/>
                <w14:ligatures w14:val="none"/>
              </w:rPr>
              <w:t>Serwo SYGNAŁ</w:t>
            </w:r>
          </w:p>
        </w:tc>
        <w:tc>
          <w:tcPr>
            <w:tcW w:w="3021" w:type="dxa"/>
          </w:tcPr>
          <w:p w14:paraId="79D7FA13" w14:textId="77777777" w:rsidR="00B239BF" w:rsidRPr="00B239BF" w:rsidRDefault="00B239BF" w:rsidP="004646BF">
            <w:pPr>
              <w:rPr>
                <w:rFonts w:eastAsia="Times New Roman" w:cstheme="minorHAnsi"/>
                <w:kern w:val="0"/>
                <w:sz w:val="28"/>
                <w:szCs w:val="28"/>
                <w:lang w:eastAsia="pl-PL"/>
                <w14:ligatures w14:val="none"/>
              </w:rPr>
            </w:pPr>
            <w:r w:rsidRPr="00B239BF">
              <w:rPr>
                <w:rFonts w:eastAsia="Times New Roman" w:cstheme="minorHAnsi"/>
                <w:kern w:val="0"/>
                <w:sz w:val="28"/>
                <w:szCs w:val="28"/>
                <w:lang w:eastAsia="pl-PL"/>
                <w14:ligatures w14:val="none"/>
              </w:rPr>
              <w:t>D9</w:t>
            </w:r>
          </w:p>
        </w:tc>
        <w:tc>
          <w:tcPr>
            <w:tcW w:w="3021" w:type="dxa"/>
          </w:tcPr>
          <w:p w14:paraId="6DA1A5B5" w14:textId="77777777" w:rsidR="00B239BF" w:rsidRPr="00B239BF" w:rsidRDefault="00B239BF" w:rsidP="004646BF">
            <w:pPr>
              <w:rPr>
                <w:rFonts w:eastAsia="Times New Roman" w:cstheme="minorHAnsi"/>
                <w:kern w:val="0"/>
                <w:sz w:val="28"/>
                <w:szCs w:val="28"/>
                <w:lang w:eastAsia="pl-PL"/>
                <w14:ligatures w14:val="none"/>
              </w:rPr>
            </w:pPr>
            <w:r w:rsidRPr="00B239BF">
              <w:rPr>
                <w:rFonts w:eastAsia="Times New Roman" w:cstheme="minorHAnsi"/>
                <w:kern w:val="0"/>
                <w:sz w:val="28"/>
                <w:szCs w:val="28"/>
                <w:lang w:eastAsia="pl-PL"/>
                <w14:ligatures w14:val="none"/>
              </w:rPr>
              <w:t>PWM</w:t>
            </w:r>
          </w:p>
        </w:tc>
      </w:tr>
      <w:tr w:rsidR="00B239BF" w14:paraId="587CD112" w14:textId="77777777" w:rsidTr="004646BF">
        <w:tc>
          <w:tcPr>
            <w:tcW w:w="3020" w:type="dxa"/>
          </w:tcPr>
          <w:p w14:paraId="7170EBE3" w14:textId="77777777" w:rsidR="00B239BF" w:rsidRPr="00B239BF" w:rsidRDefault="00B239BF" w:rsidP="004646BF">
            <w:pPr>
              <w:rPr>
                <w:rFonts w:eastAsia="Times New Roman" w:cstheme="minorHAnsi"/>
                <w:kern w:val="0"/>
                <w:sz w:val="28"/>
                <w:szCs w:val="28"/>
                <w:lang w:eastAsia="pl-PL"/>
                <w14:ligatures w14:val="none"/>
              </w:rPr>
            </w:pPr>
            <w:r w:rsidRPr="00B239BF">
              <w:rPr>
                <w:rFonts w:eastAsia="Times New Roman" w:cstheme="minorHAnsi"/>
                <w:kern w:val="0"/>
                <w:sz w:val="28"/>
                <w:szCs w:val="28"/>
                <w:lang w:eastAsia="pl-PL"/>
                <w14:ligatures w14:val="none"/>
              </w:rPr>
              <w:t>Serwo VCC</w:t>
            </w:r>
          </w:p>
        </w:tc>
        <w:tc>
          <w:tcPr>
            <w:tcW w:w="3021" w:type="dxa"/>
          </w:tcPr>
          <w:p w14:paraId="1416665E" w14:textId="77777777" w:rsidR="00B239BF" w:rsidRPr="00B239BF" w:rsidRDefault="00B239BF" w:rsidP="004646BF">
            <w:pPr>
              <w:rPr>
                <w:rFonts w:eastAsia="Times New Roman" w:cstheme="minorHAnsi"/>
                <w:kern w:val="0"/>
                <w:sz w:val="28"/>
                <w:szCs w:val="28"/>
                <w:lang w:eastAsia="pl-PL"/>
                <w14:ligatures w14:val="none"/>
              </w:rPr>
            </w:pPr>
            <w:r w:rsidRPr="00B239BF">
              <w:rPr>
                <w:rFonts w:eastAsia="Times New Roman" w:cstheme="minorHAnsi"/>
                <w:kern w:val="0"/>
                <w:sz w:val="28"/>
                <w:szCs w:val="28"/>
                <w:lang w:eastAsia="pl-PL"/>
                <w14:ligatures w14:val="none"/>
              </w:rPr>
              <w:t xml:space="preserve">5V </w:t>
            </w:r>
          </w:p>
        </w:tc>
        <w:tc>
          <w:tcPr>
            <w:tcW w:w="3021" w:type="dxa"/>
          </w:tcPr>
          <w:p w14:paraId="3A61E436" w14:textId="77777777" w:rsidR="00B239BF" w:rsidRPr="00B239BF" w:rsidRDefault="00B239BF" w:rsidP="004646BF">
            <w:pPr>
              <w:rPr>
                <w:rFonts w:eastAsia="Times New Roman" w:cstheme="minorHAnsi"/>
                <w:kern w:val="0"/>
                <w:sz w:val="28"/>
                <w:szCs w:val="28"/>
                <w:lang w:eastAsia="pl-PL"/>
                <w14:ligatures w14:val="none"/>
              </w:rPr>
            </w:pPr>
            <w:r w:rsidRPr="00B239BF">
              <w:rPr>
                <w:rFonts w:eastAsia="Times New Roman" w:cstheme="minorHAnsi"/>
                <w:kern w:val="0"/>
                <w:sz w:val="28"/>
                <w:szCs w:val="28"/>
                <w:lang w:eastAsia="pl-PL"/>
                <w14:ligatures w14:val="none"/>
              </w:rPr>
              <w:t xml:space="preserve">Na płytce </w:t>
            </w:r>
            <w:proofErr w:type="spellStart"/>
            <w:r w:rsidRPr="00B239BF">
              <w:rPr>
                <w:rFonts w:eastAsia="Times New Roman" w:cstheme="minorHAnsi"/>
                <w:kern w:val="0"/>
                <w:sz w:val="28"/>
                <w:szCs w:val="28"/>
                <w:lang w:eastAsia="pl-PL"/>
                <w14:ligatures w14:val="none"/>
              </w:rPr>
              <w:t>arduino</w:t>
            </w:r>
            <w:proofErr w:type="spellEnd"/>
            <w:r w:rsidRPr="00B239BF">
              <w:rPr>
                <w:rFonts w:eastAsia="Times New Roman" w:cstheme="minorHAnsi"/>
                <w:kern w:val="0"/>
                <w:sz w:val="28"/>
                <w:szCs w:val="28"/>
                <w:lang w:eastAsia="pl-PL"/>
                <w14:ligatures w14:val="none"/>
              </w:rPr>
              <w:t xml:space="preserve"> </w:t>
            </w:r>
          </w:p>
        </w:tc>
      </w:tr>
      <w:tr w:rsidR="00B239BF" w14:paraId="7625FC69" w14:textId="77777777" w:rsidTr="004646BF">
        <w:tc>
          <w:tcPr>
            <w:tcW w:w="3020" w:type="dxa"/>
          </w:tcPr>
          <w:p w14:paraId="476D7721" w14:textId="77777777" w:rsidR="00B239BF" w:rsidRPr="00B239BF" w:rsidRDefault="00B239BF" w:rsidP="004646BF">
            <w:pPr>
              <w:rPr>
                <w:rFonts w:eastAsia="Times New Roman" w:cstheme="minorHAnsi"/>
                <w:kern w:val="0"/>
                <w:sz w:val="28"/>
                <w:szCs w:val="28"/>
                <w:lang w:eastAsia="pl-PL"/>
                <w14:ligatures w14:val="none"/>
              </w:rPr>
            </w:pPr>
            <w:r w:rsidRPr="00B239BF">
              <w:rPr>
                <w:rFonts w:eastAsia="Times New Roman" w:cstheme="minorHAnsi"/>
                <w:kern w:val="0"/>
                <w:sz w:val="28"/>
                <w:szCs w:val="28"/>
                <w:lang w:eastAsia="pl-PL"/>
                <w14:ligatures w14:val="none"/>
              </w:rPr>
              <w:t>Serwo GND</w:t>
            </w:r>
          </w:p>
        </w:tc>
        <w:tc>
          <w:tcPr>
            <w:tcW w:w="3021" w:type="dxa"/>
          </w:tcPr>
          <w:p w14:paraId="4D8013CA" w14:textId="77777777" w:rsidR="00B239BF" w:rsidRPr="00B239BF" w:rsidRDefault="00B239BF" w:rsidP="004646BF">
            <w:pPr>
              <w:rPr>
                <w:rFonts w:eastAsia="Times New Roman" w:cstheme="minorHAnsi"/>
                <w:kern w:val="0"/>
                <w:sz w:val="28"/>
                <w:szCs w:val="28"/>
                <w:lang w:eastAsia="pl-PL"/>
                <w14:ligatures w14:val="none"/>
              </w:rPr>
            </w:pPr>
            <w:r w:rsidRPr="00B239BF">
              <w:rPr>
                <w:rFonts w:eastAsia="Times New Roman" w:cstheme="minorHAnsi"/>
                <w:kern w:val="0"/>
                <w:sz w:val="28"/>
                <w:szCs w:val="28"/>
                <w:lang w:eastAsia="pl-PL"/>
                <w14:ligatures w14:val="none"/>
              </w:rPr>
              <w:t>GDN wspólne na płytce prototypowej</w:t>
            </w:r>
          </w:p>
        </w:tc>
        <w:tc>
          <w:tcPr>
            <w:tcW w:w="3021" w:type="dxa"/>
          </w:tcPr>
          <w:p w14:paraId="45840E50" w14:textId="77777777" w:rsidR="00B239BF" w:rsidRPr="00B239BF" w:rsidRDefault="00B239BF" w:rsidP="004646BF">
            <w:pPr>
              <w:rPr>
                <w:rFonts w:eastAsia="Times New Roman" w:cstheme="minorHAnsi"/>
                <w:kern w:val="0"/>
                <w:sz w:val="28"/>
                <w:szCs w:val="28"/>
                <w:lang w:eastAsia="pl-PL"/>
                <w14:ligatures w14:val="none"/>
              </w:rPr>
            </w:pPr>
            <w:r w:rsidRPr="00B239BF">
              <w:rPr>
                <w:rFonts w:eastAsia="Times New Roman" w:cstheme="minorHAnsi"/>
                <w:kern w:val="0"/>
                <w:sz w:val="28"/>
                <w:szCs w:val="28"/>
                <w:lang w:eastAsia="pl-PL"/>
                <w14:ligatures w14:val="none"/>
              </w:rPr>
              <w:t>Wspólna masa</w:t>
            </w:r>
          </w:p>
        </w:tc>
      </w:tr>
      <w:tr w:rsidR="00B239BF" w14:paraId="5A50378F" w14:textId="77777777" w:rsidTr="004646BF">
        <w:tc>
          <w:tcPr>
            <w:tcW w:w="3020" w:type="dxa"/>
          </w:tcPr>
          <w:p w14:paraId="2A5130D2" w14:textId="77777777" w:rsidR="00B239BF" w:rsidRPr="00B239BF" w:rsidRDefault="00B239BF" w:rsidP="004646BF">
            <w:pPr>
              <w:rPr>
                <w:rFonts w:eastAsia="Times New Roman" w:cstheme="minorHAnsi"/>
                <w:kern w:val="0"/>
                <w:sz w:val="28"/>
                <w:szCs w:val="28"/>
                <w:lang w:eastAsia="pl-PL"/>
                <w14:ligatures w14:val="none"/>
              </w:rPr>
            </w:pPr>
            <w:r w:rsidRPr="00B239BF">
              <w:rPr>
                <w:rFonts w:eastAsia="Times New Roman" w:cstheme="minorHAnsi"/>
                <w:kern w:val="0"/>
                <w:sz w:val="28"/>
                <w:szCs w:val="28"/>
                <w:lang w:eastAsia="pl-PL"/>
                <w14:ligatures w14:val="none"/>
              </w:rPr>
              <w:t>Czujnik indukcyjny</w:t>
            </w:r>
          </w:p>
        </w:tc>
        <w:tc>
          <w:tcPr>
            <w:tcW w:w="3021" w:type="dxa"/>
          </w:tcPr>
          <w:p w14:paraId="07CAB8B1" w14:textId="77777777" w:rsidR="00B239BF" w:rsidRPr="00B239BF" w:rsidRDefault="00B239BF" w:rsidP="004646BF">
            <w:pPr>
              <w:rPr>
                <w:rFonts w:eastAsia="Times New Roman" w:cstheme="minorHAnsi"/>
                <w:kern w:val="0"/>
                <w:sz w:val="28"/>
                <w:szCs w:val="28"/>
                <w:lang w:eastAsia="pl-PL"/>
                <w14:ligatures w14:val="none"/>
              </w:rPr>
            </w:pPr>
            <w:r w:rsidRPr="00B239BF">
              <w:rPr>
                <w:rFonts w:eastAsia="Times New Roman" w:cstheme="minorHAnsi"/>
                <w:kern w:val="0"/>
                <w:sz w:val="28"/>
                <w:szCs w:val="28"/>
                <w:lang w:eastAsia="pl-PL"/>
                <w14:ligatures w14:val="none"/>
              </w:rPr>
              <w:t>D2</w:t>
            </w:r>
          </w:p>
        </w:tc>
        <w:tc>
          <w:tcPr>
            <w:tcW w:w="3021" w:type="dxa"/>
          </w:tcPr>
          <w:p w14:paraId="071C0DF5" w14:textId="77777777" w:rsidR="00B239BF" w:rsidRPr="00B239BF" w:rsidRDefault="00B239BF" w:rsidP="004646BF">
            <w:pPr>
              <w:rPr>
                <w:rFonts w:eastAsia="Times New Roman" w:cstheme="minorHAnsi"/>
                <w:kern w:val="0"/>
                <w:sz w:val="28"/>
                <w:szCs w:val="28"/>
                <w:lang w:eastAsia="pl-PL"/>
                <w14:ligatures w14:val="none"/>
              </w:rPr>
            </w:pPr>
            <w:r w:rsidRPr="00B239BF">
              <w:rPr>
                <w:rFonts w:eastAsia="Times New Roman" w:cstheme="minorHAnsi"/>
                <w:kern w:val="0"/>
                <w:sz w:val="28"/>
                <w:szCs w:val="28"/>
                <w:lang w:eastAsia="pl-PL"/>
                <w14:ligatures w14:val="none"/>
              </w:rPr>
              <w:t>Wejście cyfrowe</w:t>
            </w:r>
          </w:p>
        </w:tc>
      </w:tr>
      <w:tr w:rsidR="00B239BF" w14:paraId="3F493A02" w14:textId="77777777" w:rsidTr="004646BF">
        <w:tc>
          <w:tcPr>
            <w:tcW w:w="3020" w:type="dxa"/>
          </w:tcPr>
          <w:p w14:paraId="527054B2" w14:textId="77777777" w:rsidR="00B239BF" w:rsidRPr="00B239BF" w:rsidRDefault="00B239BF" w:rsidP="004646BF">
            <w:pPr>
              <w:rPr>
                <w:rFonts w:eastAsia="Times New Roman" w:cstheme="minorHAnsi"/>
                <w:kern w:val="0"/>
                <w:sz w:val="28"/>
                <w:szCs w:val="28"/>
                <w:lang w:eastAsia="pl-PL"/>
                <w14:ligatures w14:val="none"/>
              </w:rPr>
            </w:pPr>
            <w:r w:rsidRPr="00B239BF">
              <w:rPr>
                <w:rFonts w:eastAsia="Times New Roman" w:cstheme="minorHAnsi"/>
                <w:kern w:val="0"/>
                <w:sz w:val="28"/>
                <w:szCs w:val="28"/>
                <w:lang w:eastAsia="pl-PL"/>
                <w14:ligatures w14:val="none"/>
              </w:rPr>
              <w:t>Fotorezystor</w:t>
            </w:r>
          </w:p>
        </w:tc>
        <w:tc>
          <w:tcPr>
            <w:tcW w:w="3021" w:type="dxa"/>
          </w:tcPr>
          <w:p w14:paraId="3A6E1225" w14:textId="77777777" w:rsidR="00B239BF" w:rsidRPr="00B239BF" w:rsidRDefault="00B239BF" w:rsidP="004646BF">
            <w:pPr>
              <w:rPr>
                <w:rFonts w:eastAsia="Times New Roman" w:cstheme="minorHAnsi"/>
                <w:kern w:val="0"/>
                <w:sz w:val="28"/>
                <w:szCs w:val="28"/>
                <w:lang w:eastAsia="pl-PL"/>
                <w14:ligatures w14:val="none"/>
              </w:rPr>
            </w:pPr>
            <w:r w:rsidRPr="00B239BF">
              <w:rPr>
                <w:rFonts w:eastAsia="Times New Roman" w:cstheme="minorHAnsi"/>
                <w:kern w:val="0"/>
                <w:sz w:val="28"/>
                <w:szCs w:val="28"/>
                <w:lang w:eastAsia="pl-PL"/>
                <w14:ligatures w14:val="none"/>
              </w:rPr>
              <w:t>A1</w:t>
            </w:r>
          </w:p>
        </w:tc>
        <w:tc>
          <w:tcPr>
            <w:tcW w:w="3021" w:type="dxa"/>
          </w:tcPr>
          <w:p w14:paraId="2BBAFB58" w14:textId="77777777" w:rsidR="00B239BF" w:rsidRPr="00B239BF" w:rsidRDefault="00B239BF" w:rsidP="004646BF">
            <w:pPr>
              <w:rPr>
                <w:rFonts w:eastAsia="Times New Roman" w:cstheme="minorHAnsi"/>
                <w:kern w:val="0"/>
                <w:sz w:val="28"/>
                <w:szCs w:val="28"/>
                <w:lang w:eastAsia="pl-PL"/>
                <w14:ligatures w14:val="none"/>
              </w:rPr>
            </w:pPr>
            <w:r w:rsidRPr="00B239BF">
              <w:rPr>
                <w:rFonts w:eastAsia="Times New Roman" w:cstheme="minorHAnsi"/>
                <w:kern w:val="0"/>
                <w:sz w:val="28"/>
                <w:szCs w:val="28"/>
                <w:lang w:eastAsia="pl-PL"/>
                <w14:ligatures w14:val="none"/>
              </w:rPr>
              <w:t>Wejście analogowe</w:t>
            </w:r>
          </w:p>
        </w:tc>
      </w:tr>
      <w:tr w:rsidR="00B239BF" w14:paraId="14674E79" w14:textId="77777777" w:rsidTr="004646BF">
        <w:tc>
          <w:tcPr>
            <w:tcW w:w="3020" w:type="dxa"/>
          </w:tcPr>
          <w:p w14:paraId="77432CCC" w14:textId="77777777" w:rsidR="00B239BF" w:rsidRPr="00B239BF" w:rsidRDefault="00B239BF" w:rsidP="004646BF">
            <w:pPr>
              <w:rPr>
                <w:rFonts w:eastAsia="Times New Roman" w:cstheme="minorHAnsi"/>
                <w:kern w:val="0"/>
                <w:sz w:val="28"/>
                <w:szCs w:val="28"/>
                <w:lang w:eastAsia="pl-PL"/>
                <w14:ligatures w14:val="none"/>
              </w:rPr>
            </w:pPr>
            <w:r w:rsidRPr="00B239BF">
              <w:rPr>
                <w:rFonts w:eastAsia="Times New Roman" w:cstheme="minorHAnsi"/>
                <w:kern w:val="0"/>
                <w:sz w:val="28"/>
                <w:szCs w:val="28"/>
                <w:lang w:eastAsia="pl-PL"/>
                <w14:ligatures w14:val="none"/>
              </w:rPr>
              <w:t>LED biały</w:t>
            </w:r>
          </w:p>
        </w:tc>
        <w:tc>
          <w:tcPr>
            <w:tcW w:w="3021" w:type="dxa"/>
          </w:tcPr>
          <w:p w14:paraId="671A98A6" w14:textId="77777777" w:rsidR="00B239BF" w:rsidRPr="00B239BF" w:rsidRDefault="00B239BF" w:rsidP="004646BF">
            <w:pPr>
              <w:rPr>
                <w:rFonts w:eastAsia="Times New Roman" w:cstheme="minorHAnsi"/>
                <w:kern w:val="0"/>
                <w:sz w:val="28"/>
                <w:szCs w:val="28"/>
                <w:lang w:eastAsia="pl-PL"/>
                <w14:ligatures w14:val="none"/>
              </w:rPr>
            </w:pPr>
            <w:r w:rsidRPr="00B239BF">
              <w:rPr>
                <w:rFonts w:eastAsia="Times New Roman" w:cstheme="minorHAnsi"/>
                <w:kern w:val="0"/>
                <w:sz w:val="28"/>
                <w:szCs w:val="28"/>
                <w:lang w:eastAsia="pl-PL"/>
                <w14:ligatures w14:val="none"/>
              </w:rPr>
              <w:t>5V</w:t>
            </w:r>
          </w:p>
        </w:tc>
        <w:tc>
          <w:tcPr>
            <w:tcW w:w="3021" w:type="dxa"/>
          </w:tcPr>
          <w:p w14:paraId="025F12F7" w14:textId="77777777" w:rsidR="00B239BF" w:rsidRPr="00B239BF" w:rsidRDefault="00B239BF" w:rsidP="004646BF">
            <w:pPr>
              <w:rPr>
                <w:rFonts w:eastAsia="Times New Roman" w:cstheme="minorHAnsi"/>
                <w:kern w:val="0"/>
                <w:sz w:val="28"/>
                <w:szCs w:val="28"/>
                <w:lang w:eastAsia="pl-PL"/>
                <w14:ligatures w14:val="none"/>
              </w:rPr>
            </w:pPr>
            <w:r w:rsidRPr="00B239BF">
              <w:rPr>
                <w:rFonts w:eastAsia="Times New Roman" w:cstheme="minorHAnsi"/>
                <w:kern w:val="0"/>
                <w:sz w:val="28"/>
                <w:szCs w:val="28"/>
                <w:lang w:eastAsia="pl-PL"/>
                <w14:ligatures w14:val="none"/>
              </w:rPr>
              <w:t>Przez 220</w:t>
            </w:r>
            <w:r w:rsidRPr="00B239BF">
              <w:rPr>
                <w:rFonts w:eastAsia="Times New Roman" w:cstheme="minorHAnsi"/>
                <w:kern w:val="0"/>
                <w:sz w:val="28"/>
                <w:szCs w:val="28"/>
                <w:lang w:eastAsia="pl-PL"/>
                <w14:ligatures w14:val="none"/>
              </w:rPr>
              <w:sym w:font="Symbol" w:char="F057"/>
            </w:r>
            <w:r w:rsidRPr="00B239BF">
              <w:rPr>
                <w:rFonts w:eastAsia="Times New Roman" w:cstheme="minorHAnsi"/>
                <w:kern w:val="0"/>
                <w:sz w:val="28"/>
                <w:szCs w:val="28"/>
                <w:lang w:eastAsia="pl-PL"/>
                <w14:ligatures w14:val="none"/>
              </w:rPr>
              <w:t xml:space="preserve"> / fotorezystor</w:t>
            </w:r>
          </w:p>
        </w:tc>
      </w:tr>
      <w:tr w:rsidR="00B239BF" w14:paraId="60A2C2B6" w14:textId="77777777" w:rsidTr="004646BF">
        <w:tc>
          <w:tcPr>
            <w:tcW w:w="3020" w:type="dxa"/>
          </w:tcPr>
          <w:p w14:paraId="5A3A2909" w14:textId="77777777" w:rsidR="00B239BF" w:rsidRPr="00B239BF" w:rsidRDefault="00B239BF" w:rsidP="004646BF">
            <w:pPr>
              <w:rPr>
                <w:rFonts w:eastAsia="Times New Roman" w:cstheme="minorHAnsi"/>
                <w:kern w:val="0"/>
                <w:sz w:val="28"/>
                <w:szCs w:val="28"/>
                <w:lang w:eastAsia="pl-PL"/>
                <w14:ligatures w14:val="none"/>
              </w:rPr>
            </w:pPr>
            <w:r w:rsidRPr="00B239BF">
              <w:rPr>
                <w:rFonts w:eastAsia="Times New Roman" w:cstheme="minorHAnsi"/>
                <w:kern w:val="0"/>
                <w:sz w:val="28"/>
                <w:szCs w:val="28"/>
                <w:lang w:eastAsia="pl-PL"/>
                <w14:ligatures w14:val="none"/>
              </w:rPr>
              <w:t>LED żółty</w:t>
            </w:r>
          </w:p>
        </w:tc>
        <w:tc>
          <w:tcPr>
            <w:tcW w:w="3021" w:type="dxa"/>
          </w:tcPr>
          <w:p w14:paraId="04452E24" w14:textId="77777777" w:rsidR="00B239BF" w:rsidRPr="00B239BF" w:rsidRDefault="00B239BF" w:rsidP="004646BF">
            <w:pPr>
              <w:rPr>
                <w:rFonts w:eastAsia="Times New Roman" w:cstheme="minorHAnsi"/>
                <w:kern w:val="0"/>
                <w:sz w:val="28"/>
                <w:szCs w:val="28"/>
                <w:lang w:eastAsia="pl-PL"/>
                <w14:ligatures w14:val="none"/>
              </w:rPr>
            </w:pPr>
            <w:r w:rsidRPr="00B239BF">
              <w:rPr>
                <w:rFonts w:eastAsia="Times New Roman" w:cstheme="minorHAnsi"/>
                <w:kern w:val="0"/>
                <w:sz w:val="28"/>
                <w:szCs w:val="28"/>
                <w:lang w:eastAsia="pl-PL"/>
                <w14:ligatures w14:val="none"/>
              </w:rPr>
              <w:t>D4</w:t>
            </w:r>
          </w:p>
        </w:tc>
        <w:tc>
          <w:tcPr>
            <w:tcW w:w="3021" w:type="dxa"/>
          </w:tcPr>
          <w:p w14:paraId="6D07D5D2" w14:textId="77777777" w:rsidR="00B239BF" w:rsidRPr="00B239BF" w:rsidRDefault="00B239BF" w:rsidP="004646BF">
            <w:pPr>
              <w:rPr>
                <w:rFonts w:eastAsia="Times New Roman" w:cstheme="minorHAnsi"/>
                <w:kern w:val="0"/>
                <w:sz w:val="28"/>
                <w:szCs w:val="28"/>
                <w:lang w:eastAsia="pl-PL"/>
                <w14:ligatures w14:val="none"/>
              </w:rPr>
            </w:pPr>
            <w:r w:rsidRPr="00B239BF">
              <w:rPr>
                <w:rFonts w:eastAsia="Times New Roman" w:cstheme="minorHAnsi"/>
                <w:kern w:val="0"/>
                <w:sz w:val="28"/>
                <w:szCs w:val="28"/>
                <w:lang w:eastAsia="pl-PL"/>
                <w14:ligatures w14:val="none"/>
              </w:rPr>
              <w:t>Przez 220</w:t>
            </w:r>
            <w:r w:rsidRPr="00B239BF">
              <w:rPr>
                <w:rFonts w:eastAsia="Times New Roman" w:cstheme="minorHAnsi"/>
                <w:kern w:val="0"/>
                <w:sz w:val="28"/>
                <w:szCs w:val="28"/>
                <w:lang w:eastAsia="pl-PL"/>
                <w14:ligatures w14:val="none"/>
              </w:rPr>
              <w:sym w:font="Symbol" w:char="F057"/>
            </w:r>
            <w:r w:rsidRPr="00B239BF">
              <w:rPr>
                <w:rFonts w:eastAsia="Times New Roman" w:cstheme="minorHAnsi"/>
                <w:kern w:val="0"/>
                <w:sz w:val="28"/>
                <w:szCs w:val="28"/>
                <w:lang w:eastAsia="pl-PL"/>
                <w14:ligatures w14:val="none"/>
              </w:rPr>
              <w:t xml:space="preserve"> / metal</w:t>
            </w:r>
          </w:p>
        </w:tc>
      </w:tr>
      <w:tr w:rsidR="00B239BF" w14:paraId="6DD62097" w14:textId="77777777" w:rsidTr="004646BF">
        <w:tc>
          <w:tcPr>
            <w:tcW w:w="3020" w:type="dxa"/>
          </w:tcPr>
          <w:p w14:paraId="5F14AFD5" w14:textId="77777777" w:rsidR="00B239BF" w:rsidRPr="00B239BF" w:rsidRDefault="00B239BF" w:rsidP="004646BF">
            <w:pPr>
              <w:rPr>
                <w:rFonts w:eastAsia="Times New Roman" w:cstheme="minorHAnsi"/>
                <w:kern w:val="0"/>
                <w:sz w:val="28"/>
                <w:szCs w:val="28"/>
                <w:lang w:eastAsia="pl-PL"/>
                <w14:ligatures w14:val="none"/>
              </w:rPr>
            </w:pPr>
            <w:r w:rsidRPr="00B239BF">
              <w:rPr>
                <w:rFonts w:eastAsia="Times New Roman" w:cstheme="minorHAnsi"/>
                <w:kern w:val="0"/>
                <w:sz w:val="28"/>
                <w:szCs w:val="28"/>
                <w:lang w:eastAsia="pl-PL"/>
                <w14:ligatures w14:val="none"/>
              </w:rPr>
              <w:t>LED czerwony</w:t>
            </w:r>
          </w:p>
        </w:tc>
        <w:tc>
          <w:tcPr>
            <w:tcW w:w="3021" w:type="dxa"/>
          </w:tcPr>
          <w:p w14:paraId="37AA77EA" w14:textId="77777777" w:rsidR="00B239BF" w:rsidRPr="00B239BF" w:rsidRDefault="00B239BF" w:rsidP="004646BF">
            <w:pPr>
              <w:rPr>
                <w:rFonts w:eastAsia="Times New Roman" w:cstheme="minorHAnsi"/>
                <w:kern w:val="0"/>
                <w:sz w:val="28"/>
                <w:szCs w:val="28"/>
                <w:lang w:eastAsia="pl-PL"/>
                <w14:ligatures w14:val="none"/>
              </w:rPr>
            </w:pPr>
            <w:r w:rsidRPr="00B239BF">
              <w:rPr>
                <w:rFonts w:eastAsia="Times New Roman" w:cstheme="minorHAnsi"/>
                <w:kern w:val="0"/>
                <w:sz w:val="28"/>
                <w:szCs w:val="28"/>
                <w:lang w:eastAsia="pl-PL"/>
                <w14:ligatures w14:val="none"/>
              </w:rPr>
              <w:t>D5</w:t>
            </w:r>
          </w:p>
        </w:tc>
        <w:tc>
          <w:tcPr>
            <w:tcW w:w="3021" w:type="dxa"/>
          </w:tcPr>
          <w:p w14:paraId="21C71750" w14:textId="77777777" w:rsidR="00B239BF" w:rsidRPr="00B239BF" w:rsidRDefault="00B239BF" w:rsidP="004646BF">
            <w:pPr>
              <w:rPr>
                <w:rFonts w:eastAsia="Times New Roman" w:cstheme="minorHAnsi"/>
                <w:kern w:val="0"/>
                <w:sz w:val="28"/>
                <w:szCs w:val="28"/>
                <w:lang w:eastAsia="pl-PL"/>
                <w14:ligatures w14:val="none"/>
              </w:rPr>
            </w:pPr>
            <w:r w:rsidRPr="00B239BF">
              <w:rPr>
                <w:rFonts w:eastAsia="Times New Roman" w:cstheme="minorHAnsi"/>
                <w:kern w:val="0"/>
                <w:sz w:val="28"/>
                <w:szCs w:val="28"/>
                <w:lang w:eastAsia="pl-PL"/>
                <w14:ligatures w14:val="none"/>
              </w:rPr>
              <w:t>Przez 220</w:t>
            </w:r>
            <w:r w:rsidRPr="00B239BF">
              <w:rPr>
                <w:rFonts w:eastAsia="Times New Roman" w:cstheme="minorHAnsi"/>
                <w:kern w:val="0"/>
                <w:sz w:val="28"/>
                <w:szCs w:val="28"/>
                <w:lang w:eastAsia="pl-PL"/>
                <w14:ligatures w14:val="none"/>
              </w:rPr>
              <w:sym w:font="Symbol" w:char="F057"/>
            </w:r>
            <w:r w:rsidRPr="00B239BF">
              <w:rPr>
                <w:rFonts w:eastAsia="Times New Roman" w:cstheme="minorHAnsi"/>
                <w:kern w:val="0"/>
                <w:sz w:val="28"/>
                <w:szCs w:val="28"/>
                <w:lang w:eastAsia="pl-PL"/>
                <w14:ligatures w14:val="none"/>
              </w:rPr>
              <w:t xml:space="preserve"> / niemetal</w:t>
            </w:r>
          </w:p>
        </w:tc>
      </w:tr>
    </w:tbl>
    <w:p w14:paraId="4AAD3A77" w14:textId="77777777" w:rsidR="00B239BF" w:rsidRPr="00E31203" w:rsidRDefault="00B239BF" w:rsidP="00B239BF">
      <w:pPr>
        <w:rPr>
          <w:rFonts w:asciiTheme="minorHAnsi" w:eastAsia="Times New Roman" w:hAnsiTheme="minorHAnsi" w:cstheme="minorHAnsi"/>
          <w:sz w:val="28"/>
          <w:szCs w:val="28"/>
          <w:lang w:eastAsia="pl-PL"/>
        </w:rPr>
      </w:pPr>
      <w:r w:rsidRPr="00B239BF">
        <w:rPr>
          <w:rFonts w:asciiTheme="minorHAnsi" w:eastAsia="Times New Roman" w:hAnsiTheme="minorHAnsi" w:cstheme="minorHAnsi"/>
          <w:b/>
          <w:bCs/>
          <w:sz w:val="28"/>
          <w:szCs w:val="28"/>
          <w:lang w:eastAsia="pl-PL"/>
        </w:rPr>
        <w:lastRenderedPageBreak/>
        <w:t>WAŻNE:</w:t>
      </w:r>
      <w:r w:rsidRPr="00B239BF">
        <w:rPr>
          <w:rFonts w:asciiTheme="minorHAnsi" w:eastAsia="Times New Roman" w:hAnsiTheme="minorHAnsi" w:cstheme="minorHAnsi"/>
          <w:sz w:val="28"/>
          <w:szCs w:val="28"/>
          <w:lang w:eastAsia="pl-PL"/>
        </w:rPr>
        <w:t xml:space="preserve"> wspólna masa (GND) dla wszystkich elementów na płytce prototypowej wyciągnięte z </w:t>
      </w:r>
      <w:proofErr w:type="spellStart"/>
      <w:r w:rsidRPr="00B239BF">
        <w:rPr>
          <w:rFonts w:asciiTheme="minorHAnsi" w:eastAsia="Times New Roman" w:hAnsiTheme="minorHAnsi" w:cstheme="minorHAnsi"/>
          <w:sz w:val="28"/>
          <w:szCs w:val="28"/>
          <w:lang w:eastAsia="pl-PL"/>
        </w:rPr>
        <w:t>Arduino</w:t>
      </w:r>
      <w:proofErr w:type="spellEnd"/>
      <w:r w:rsidRPr="00B239BF">
        <w:rPr>
          <w:rFonts w:asciiTheme="minorHAnsi" w:eastAsia="Times New Roman" w:hAnsiTheme="minorHAnsi" w:cstheme="minorHAnsi"/>
          <w:sz w:val="28"/>
          <w:szCs w:val="28"/>
          <w:lang w:eastAsia="pl-PL"/>
        </w:rPr>
        <w:t>. Rezystory połączyć tak jak na schemacie.</w:t>
      </w:r>
    </w:p>
    <w:p w14:paraId="4DE42E25" w14:textId="3962A6DD" w:rsidR="00E31203" w:rsidRPr="008A6E10" w:rsidRDefault="00B239BF" w:rsidP="008A6E10">
      <w:pPr>
        <w:pStyle w:val="Legenda"/>
        <w:rPr>
          <w:i w:val="0"/>
          <w:iCs w:val="0"/>
          <w:sz w:val="22"/>
          <w:szCs w:val="22"/>
        </w:rPr>
      </w:pPr>
      <w:r>
        <w:rPr>
          <w:rFonts w:cstheme="minorHAnsi"/>
          <w:noProof/>
          <w:sz w:val="28"/>
          <w:szCs w:val="28"/>
        </w:rPr>
        <w:drawing>
          <wp:inline distT="0" distB="0" distL="0" distR="0" wp14:anchorId="143EFBFE" wp14:editId="5E05A29F">
            <wp:extent cx="5760720" cy="2470150"/>
            <wp:effectExtent l="0" t="0" r="5080" b="6350"/>
            <wp:docPr id="1245827530" name="Obraz 2" descr="Schemat podłączenia Adruino do komputer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5827530" name="Obraz 2" descr="Schemat podłączenia Adruino do komputera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470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31203" w:rsidRPr="008A6E10">
        <w:rPr>
          <w:color w:val="000000" w:themeColor="text1"/>
          <w:sz w:val="28"/>
          <w:szCs w:val="28"/>
        </w:rPr>
        <w:t xml:space="preserve">Rysunek </w:t>
      </w:r>
      <w:r w:rsidR="00E31203" w:rsidRPr="008A6E10">
        <w:rPr>
          <w:color w:val="000000" w:themeColor="text1"/>
          <w:sz w:val="28"/>
          <w:szCs w:val="28"/>
        </w:rPr>
        <w:fldChar w:fldCharType="begin"/>
      </w:r>
      <w:r w:rsidR="00E31203" w:rsidRPr="008A6E10">
        <w:rPr>
          <w:color w:val="000000" w:themeColor="text1"/>
          <w:sz w:val="28"/>
          <w:szCs w:val="28"/>
        </w:rPr>
        <w:instrText xml:space="preserve"> SEQ Rysunek \* ARABIC </w:instrText>
      </w:r>
      <w:r w:rsidR="00E31203" w:rsidRPr="008A6E10">
        <w:rPr>
          <w:color w:val="000000" w:themeColor="text1"/>
          <w:sz w:val="28"/>
          <w:szCs w:val="28"/>
        </w:rPr>
        <w:fldChar w:fldCharType="separate"/>
      </w:r>
      <w:r w:rsidR="003018A3" w:rsidRPr="008A6E10">
        <w:rPr>
          <w:noProof/>
          <w:color w:val="000000" w:themeColor="text1"/>
          <w:sz w:val="28"/>
          <w:szCs w:val="28"/>
        </w:rPr>
        <w:t>2</w:t>
      </w:r>
      <w:r w:rsidR="00E31203" w:rsidRPr="008A6E10">
        <w:rPr>
          <w:color w:val="000000" w:themeColor="text1"/>
          <w:sz w:val="28"/>
          <w:szCs w:val="28"/>
        </w:rPr>
        <w:fldChar w:fldCharType="end"/>
      </w:r>
      <w:r w:rsidR="00E31203" w:rsidRPr="008A6E10">
        <w:rPr>
          <w:color w:val="000000" w:themeColor="text1"/>
          <w:sz w:val="28"/>
          <w:szCs w:val="28"/>
        </w:rPr>
        <w:t xml:space="preserve">. Połączenie </w:t>
      </w:r>
      <w:proofErr w:type="spellStart"/>
      <w:r w:rsidR="00E31203" w:rsidRPr="008A6E10">
        <w:rPr>
          <w:color w:val="000000" w:themeColor="text1"/>
          <w:sz w:val="28"/>
          <w:szCs w:val="28"/>
        </w:rPr>
        <w:t>Arduino</w:t>
      </w:r>
      <w:proofErr w:type="spellEnd"/>
      <w:r w:rsidR="00E31203" w:rsidRPr="008A6E10">
        <w:rPr>
          <w:color w:val="000000" w:themeColor="text1"/>
          <w:sz w:val="28"/>
          <w:szCs w:val="28"/>
        </w:rPr>
        <w:t xml:space="preserve"> do PC</w:t>
      </w:r>
      <w:r w:rsidR="00E31203">
        <w:br/>
      </w:r>
      <w:r w:rsidR="00E31203" w:rsidRPr="008A6E10">
        <w:rPr>
          <w:noProof/>
          <w:color w:val="000000" w:themeColor="text1"/>
        </w:rPr>
        <w:drawing>
          <wp:inline distT="0" distB="0" distL="0" distR="0" wp14:anchorId="30A771E7" wp14:editId="5D02031C">
            <wp:extent cx="5760524" cy="3604438"/>
            <wp:effectExtent l="0" t="0" r="5715" b="2540"/>
            <wp:docPr id="1357155859" name="Obraz 2" descr="Obraz przedstawiający połączenie arduino do P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7155859" name="Obraz 2" descr="Obraz przedstawiający połączenie arduino do PC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08353" cy="3634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31203" w:rsidRPr="008A6E10">
        <w:rPr>
          <w:color w:val="000000" w:themeColor="text1"/>
        </w:rPr>
        <w:t xml:space="preserve"> </w:t>
      </w:r>
      <w:r w:rsidR="00E31203" w:rsidRPr="008A6E10">
        <w:rPr>
          <w:i w:val="0"/>
          <w:iCs w:val="0"/>
          <w:color w:val="000000" w:themeColor="text1"/>
          <w:sz w:val="28"/>
          <w:szCs w:val="28"/>
        </w:rPr>
        <w:t>Rysunek 3. Schemat podłączenia elementów.</w:t>
      </w:r>
    </w:p>
    <w:p w14:paraId="45CB1117" w14:textId="77777777" w:rsidR="00E31203" w:rsidRPr="008A6E10" w:rsidRDefault="00E31203" w:rsidP="008A6E10">
      <w:pPr>
        <w:pStyle w:val="Nagwek2"/>
        <w:rPr>
          <w:rFonts w:asciiTheme="minorHAnsi" w:hAnsiTheme="minorHAnsi" w:cstheme="minorHAnsi"/>
          <w:b w:val="0"/>
          <w:bCs w:val="0"/>
          <w:i w:val="0"/>
          <w:iCs w:val="0"/>
          <w:lang w:eastAsia="pl-PL"/>
        </w:rPr>
      </w:pPr>
      <w:r w:rsidRPr="008A6E10">
        <w:rPr>
          <w:rFonts w:asciiTheme="minorHAnsi" w:hAnsiTheme="minorHAnsi" w:cstheme="minorHAnsi"/>
          <w:i w:val="0"/>
          <w:iCs w:val="0"/>
          <w:lang w:eastAsia="pl-PL"/>
        </w:rPr>
        <w:t>Schemat działania programu</w:t>
      </w:r>
    </w:p>
    <w:p w14:paraId="1A5B7C6B" w14:textId="77777777" w:rsidR="00E31203" w:rsidRPr="00E31203" w:rsidRDefault="00E31203" w:rsidP="00E31203">
      <w:pPr>
        <w:rPr>
          <w:rFonts w:asciiTheme="minorHAnsi" w:eastAsia="Times New Roman" w:hAnsiTheme="minorHAnsi" w:cstheme="minorHAnsi"/>
          <w:sz w:val="28"/>
          <w:szCs w:val="28"/>
          <w:lang w:eastAsia="pl-PL"/>
        </w:rPr>
      </w:pPr>
      <w:r w:rsidRPr="00E31203">
        <w:rPr>
          <w:rFonts w:asciiTheme="minorHAnsi" w:eastAsia="Times New Roman" w:hAnsiTheme="minorHAnsi" w:cstheme="minorHAnsi"/>
          <w:b/>
          <w:bCs/>
          <w:sz w:val="28"/>
          <w:szCs w:val="28"/>
          <w:lang w:eastAsia="pl-PL"/>
        </w:rPr>
        <w:t>KROK 1:</w:t>
      </w:r>
      <w:r w:rsidRPr="00E31203">
        <w:rPr>
          <w:rFonts w:asciiTheme="minorHAnsi" w:eastAsia="Times New Roman" w:hAnsiTheme="minorHAnsi" w:cstheme="minorHAnsi"/>
          <w:sz w:val="28"/>
          <w:szCs w:val="28"/>
          <w:lang w:eastAsia="pl-PL"/>
        </w:rPr>
        <w:t xml:space="preserve"> ustaw </w:t>
      </w:r>
      <w:proofErr w:type="spellStart"/>
      <w:r w:rsidRPr="00E31203">
        <w:rPr>
          <w:rFonts w:asciiTheme="minorHAnsi" w:eastAsia="Times New Roman" w:hAnsiTheme="minorHAnsi" w:cstheme="minorHAnsi"/>
          <w:sz w:val="28"/>
          <w:szCs w:val="28"/>
          <w:lang w:eastAsia="pl-PL"/>
        </w:rPr>
        <w:t>serwo</w:t>
      </w:r>
      <w:proofErr w:type="spellEnd"/>
      <w:r w:rsidRPr="00E31203">
        <w:rPr>
          <w:rFonts w:asciiTheme="minorHAnsi" w:eastAsia="Times New Roman" w:hAnsiTheme="minorHAnsi" w:cstheme="minorHAnsi"/>
          <w:sz w:val="28"/>
          <w:szCs w:val="28"/>
          <w:lang w:eastAsia="pl-PL"/>
        </w:rPr>
        <w:t xml:space="preserve"> w pozycji bazowej ( np. 90</w:t>
      </w:r>
      <w:r w:rsidRPr="00E31203">
        <w:rPr>
          <w:rFonts w:asciiTheme="minorHAnsi" w:eastAsia="Times New Roman" w:hAnsiTheme="minorHAnsi" w:cstheme="minorHAnsi"/>
          <w:sz w:val="28"/>
          <w:szCs w:val="28"/>
          <w:lang w:eastAsia="pl-PL"/>
        </w:rPr>
        <w:sym w:font="Symbol" w:char="F0B0"/>
      </w:r>
      <w:r w:rsidRPr="00E31203">
        <w:rPr>
          <w:rFonts w:asciiTheme="minorHAnsi" w:eastAsia="Times New Roman" w:hAnsiTheme="minorHAnsi" w:cstheme="minorHAnsi"/>
          <w:sz w:val="28"/>
          <w:szCs w:val="28"/>
          <w:lang w:eastAsia="pl-PL"/>
        </w:rPr>
        <w:t>)</w:t>
      </w:r>
    </w:p>
    <w:p w14:paraId="42C0DF46" w14:textId="77777777" w:rsidR="00E31203" w:rsidRPr="00E31203" w:rsidRDefault="00E31203" w:rsidP="00E31203">
      <w:pPr>
        <w:rPr>
          <w:rFonts w:asciiTheme="minorHAnsi" w:eastAsia="Times New Roman" w:hAnsiTheme="minorHAnsi" w:cstheme="minorHAnsi"/>
          <w:sz w:val="28"/>
          <w:szCs w:val="28"/>
          <w:lang w:eastAsia="pl-PL"/>
        </w:rPr>
      </w:pPr>
      <w:r w:rsidRPr="00E31203">
        <w:rPr>
          <w:rFonts w:asciiTheme="minorHAnsi" w:eastAsia="Times New Roman" w:hAnsiTheme="minorHAnsi" w:cstheme="minorHAnsi"/>
          <w:b/>
          <w:bCs/>
          <w:sz w:val="28"/>
          <w:szCs w:val="28"/>
          <w:lang w:eastAsia="pl-PL"/>
        </w:rPr>
        <w:t xml:space="preserve">KROK 2: </w:t>
      </w:r>
      <w:r w:rsidRPr="00E31203">
        <w:rPr>
          <w:rFonts w:asciiTheme="minorHAnsi" w:eastAsia="Times New Roman" w:hAnsiTheme="minorHAnsi" w:cstheme="minorHAnsi"/>
          <w:sz w:val="28"/>
          <w:szCs w:val="28"/>
          <w:lang w:eastAsia="pl-PL"/>
        </w:rPr>
        <w:t>wykryj element ( fotorezystor + dioda)</w:t>
      </w:r>
    </w:p>
    <w:p w14:paraId="7C42686D" w14:textId="77777777" w:rsidR="00E31203" w:rsidRPr="00E31203" w:rsidRDefault="00E31203" w:rsidP="00E31203">
      <w:pPr>
        <w:rPr>
          <w:rFonts w:asciiTheme="minorHAnsi" w:eastAsia="Times New Roman" w:hAnsiTheme="minorHAnsi" w:cstheme="minorHAnsi"/>
          <w:sz w:val="28"/>
          <w:szCs w:val="28"/>
          <w:lang w:eastAsia="pl-PL"/>
        </w:rPr>
      </w:pPr>
      <w:r w:rsidRPr="00E31203">
        <w:rPr>
          <w:rFonts w:asciiTheme="minorHAnsi" w:eastAsia="Times New Roman" w:hAnsiTheme="minorHAnsi" w:cstheme="minorHAnsi"/>
          <w:b/>
          <w:bCs/>
          <w:sz w:val="28"/>
          <w:szCs w:val="28"/>
          <w:lang w:eastAsia="pl-PL"/>
        </w:rPr>
        <w:t xml:space="preserve">KROK 3: </w:t>
      </w:r>
      <w:r w:rsidRPr="00E31203">
        <w:rPr>
          <w:rFonts w:asciiTheme="minorHAnsi" w:eastAsia="Times New Roman" w:hAnsiTheme="minorHAnsi" w:cstheme="minorHAnsi"/>
          <w:sz w:val="28"/>
          <w:szCs w:val="28"/>
          <w:lang w:eastAsia="pl-PL"/>
        </w:rPr>
        <w:t>wykryj metal/niemetal (czujnik indukcyjny)</w:t>
      </w:r>
    </w:p>
    <w:p w14:paraId="1AAD224C" w14:textId="77777777" w:rsidR="00E31203" w:rsidRPr="00E31203" w:rsidRDefault="00E31203" w:rsidP="00E31203">
      <w:pPr>
        <w:rPr>
          <w:rFonts w:asciiTheme="minorHAnsi" w:eastAsia="Times New Roman" w:hAnsiTheme="minorHAnsi" w:cstheme="minorHAnsi"/>
          <w:sz w:val="28"/>
          <w:szCs w:val="28"/>
          <w:lang w:eastAsia="pl-PL"/>
        </w:rPr>
      </w:pPr>
      <w:r w:rsidRPr="00E31203">
        <w:rPr>
          <w:rFonts w:asciiTheme="minorHAnsi" w:eastAsia="Times New Roman" w:hAnsiTheme="minorHAnsi" w:cstheme="minorHAnsi"/>
          <w:b/>
          <w:bCs/>
          <w:sz w:val="28"/>
          <w:szCs w:val="28"/>
          <w:lang w:eastAsia="pl-PL"/>
        </w:rPr>
        <w:lastRenderedPageBreak/>
        <w:t xml:space="preserve">KROK 4: </w:t>
      </w:r>
      <w:r>
        <w:rPr>
          <w:rFonts w:asciiTheme="minorHAnsi" w:eastAsia="Times New Roman" w:hAnsiTheme="minorHAnsi" w:cstheme="minorHAnsi"/>
          <w:sz w:val="28"/>
          <w:szCs w:val="28"/>
          <w:lang w:eastAsia="pl-PL"/>
        </w:rPr>
        <w:t>j</w:t>
      </w:r>
      <w:r w:rsidRPr="00E31203">
        <w:rPr>
          <w:rFonts w:asciiTheme="minorHAnsi" w:eastAsia="Times New Roman" w:hAnsiTheme="minorHAnsi" w:cstheme="minorHAnsi"/>
          <w:sz w:val="28"/>
          <w:szCs w:val="28"/>
          <w:lang w:eastAsia="pl-PL"/>
        </w:rPr>
        <w:t>eśli jest obecny sprawdź czy metal/niemetal</w:t>
      </w:r>
    </w:p>
    <w:p w14:paraId="7F098B75" w14:textId="77777777" w:rsidR="00E31203" w:rsidRPr="00E31203" w:rsidRDefault="00E31203" w:rsidP="00E31203">
      <w:pPr>
        <w:rPr>
          <w:rFonts w:asciiTheme="minorHAnsi" w:eastAsia="Times New Roman" w:hAnsiTheme="minorHAnsi" w:cstheme="minorHAnsi"/>
          <w:sz w:val="28"/>
          <w:szCs w:val="28"/>
          <w:lang w:eastAsia="pl-PL"/>
        </w:rPr>
      </w:pPr>
      <w:r w:rsidRPr="00E31203">
        <w:rPr>
          <w:rFonts w:asciiTheme="minorHAnsi" w:eastAsia="Times New Roman" w:hAnsiTheme="minorHAnsi" w:cstheme="minorHAnsi"/>
          <w:b/>
          <w:bCs/>
          <w:sz w:val="28"/>
          <w:szCs w:val="28"/>
          <w:lang w:eastAsia="pl-PL"/>
        </w:rPr>
        <w:t>KROK 5:</w:t>
      </w:r>
      <w:r w:rsidRPr="00E31203">
        <w:rPr>
          <w:rFonts w:asciiTheme="minorHAnsi" w:eastAsia="Times New Roman" w:hAnsiTheme="minorHAnsi" w:cstheme="minorHAnsi"/>
          <w:sz w:val="28"/>
          <w:szCs w:val="28"/>
          <w:lang w:eastAsia="pl-PL"/>
        </w:rPr>
        <w:t xml:space="preserve"> jeśli metal </w:t>
      </w:r>
      <w:r w:rsidRPr="00E31203">
        <w:rPr>
          <w:rFonts w:asciiTheme="minorHAnsi" w:eastAsia="Times New Roman" w:hAnsiTheme="minorHAnsi" w:cstheme="minorHAnsi"/>
          <w:sz w:val="28"/>
          <w:szCs w:val="28"/>
          <w:lang w:eastAsia="pl-PL"/>
        </w:rPr>
        <w:sym w:font="Wingdings" w:char="F0E0"/>
      </w:r>
      <w:r w:rsidRPr="00E31203">
        <w:rPr>
          <w:rFonts w:asciiTheme="minorHAnsi" w:eastAsia="Times New Roman" w:hAnsiTheme="minorHAnsi" w:cstheme="minorHAnsi"/>
          <w:sz w:val="28"/>
          <w:szCs w:val="28"/>
          <w:lang w:eastAsia="pl-PL"/>
        </w:rPr>
        <w:t xml:space="preserve"> </w:t>
      </w:r>
      <w:proofErr w:type="spellStart"/>
      <w:r w:rsidRPr="00E31203">
        <w:rPr>
          <w:rFonts w:asciiTheme="minorHAnsi" w:eastAsia="Times New Roman" w:hAnsiTheme="minorHAnsi" w:cstheme="minorHAnsi"/>
          <w:sz w:val="28"/>
          <w:szCs w:val="28"/>
          <w:lang w:eastAsia="pl-PL"/>
        </w:rPr>
        <w:t>serwo</w:t>
      </w:r>
      <w:proofErr w:type="spellEnd"/>
      <w:r w:rsidRPr="00E31203">
        <w:rPr>
          <w:rFonts w:asciiTheme="minorHAnsi" w:eastAsia="Times New Roman" w:hAnsiTheme="minorHAnsi" w:cstheme="minorHAnsi"/>
          <w:sz w:val="28"/>
          <w:szCs w:val="28"/>
          <w:lang w:eastAsia="pl-PL"/>
        </w:rPr>
        <w:t xml:space="preserve"> na pozycję A (np. 40</w:t>
      </w:r>
      <w:r w:rsidRPr="00E31203">
        <w:rPr>
          <w:rFonts w:asciiTheme="minorHAnsi" w:eastAsia="Times New Roman" w:hAnsiTheme="minorHAnsi" w:cstheme="minorHAnsi"/>
          <w:sz w:val="28"/>
          <w:szCs w:val="28"/>
          <w:lang w:eastAsia="pl-PL"/>
        </w:rPr>
        <w:sym w:font="Symbol" w:char="F0B0"/>
      </w:r>
      <w:r w:rsidRPr="00E31203">
        <w:rPr>
          <w:rFonts w:asciiTheme="minorHAnsi" w:eastAsia="Times New Roman" w:hAnsiTheme="minorHAnsi" w:cstheme="minorHAnsi"/>
          <w:sz w:val="28"/>
          <w:szCs w:val="28"/>
          <w:lang w:eastAsia="pl-PL"/>
        </w:rPr>
        <w:t>)</w:t>
      </w:r>
    </w:p>
    <w:p w14:paraId="2C37FD25" w14:textId="77777777" w:rsidR="00E31203" w:rsidRPr="00E31203" w:rsidRDefault="00E31203" w:rsidP="00E31203">
      <w:pPr>
        <w:rPr>
          <w:rFonts w:asciiTheme="minorHAnsi" w:eastAsia="Times New Roman" w:hAnsiTheme="minorHAnsi" w:cstheme="minorHAnsi"/>
          <w:sz w:val="28"/>
          <w:szCs w:val="28"/>
          <w:lang w:eastAsia="pl-PL"/>
        </w:rPr>
      </w:pPr>
      <w:r w:rsidRPr="00E31203">
        <w:rPr>
          <w:rFonts w:asciiTheme="minorHAnsi" w:eastAsia="Times New Roman" w:hAnsiTheme="minorHAnsi" w:cstheme="minorHAnsi"/>
          <w:b/>
          <w:bCs/>
          <w:sz w:val="28"/>
          <w:szCs w:val="28"/>
          <w:lang w:eastAsia="pl-PL"/>
        </w:rPr>
        <w:t>KROK 6:</w:t>
      </w:r>
      <w:r>
        <w:rPr>
          <w:rFonts w:asciiTheme="minorHAnsi" w:eastAsia="Times New Roman" w:hAnsiTheme="minorHAnsi" w:cstheme="minorHAnsi"/>
          <w:sz w:val="28"/>
          <w:szCs w:val="28"/>
          <w:lang w:eastAsia="pl-PL"/>
        </w:rPr>
        <w:t xml:space="preserve"> </w:t>
      </w:r>
      <w:r w:rsidRPr="00E31203">
        <w:rPr>
          <w:rFonts w:asciiTheme="minorHAnsi" w:eastAsia="Times New Roman" w:hAnsiTheme="minorHAnsi" w:cstheme="minorHAnsi"/>
          <w:sz w:val="28"/>
          <w:szCs w:val="28"/>
          <w:lang w:eastAsia="pl-PL"/>
        </w:rPr>
        <w:t xml:space="preserve">jeśli niemetal </w:t>
      </w:r>
      <w:r w:rsidRPr="00E31203">
        <w:rPr>
          <w:rFonts w:asciiTheme="minorHAnsi" w:eastAsia="Times New Roman" w:hAnsiTheme="minorHAnsi" w:cstheme="minorHAnsi"/>
          <w:sz w:val="28"/>
          <w:szCs w:val="28"/>
          <w:lang w:eastAsia="pl-PL"/>
        </w:rPr>
        <w:sym w:font="Wingdings" w:char="F0E0"/>
      </w:r>
      <w:proofErr w:type="spellStart"/>
      <w:r w:rsidRPr="00E31203">
        <w:rPr>
          <w:rFonts w:asciiTheme="minorHAnsi" w:eastAsia="Times New Roman" w:hAnsiTheme="minorHAnsi" w:cstheme="minorHAnsi"/>
          <w:sz w:val="28"/>
          <w:szCs w:val="28"/>
          <w:lang w:eastAsia="pl-PL"/>
        </w:rPr>
        <w:t>serwo</w:t>
      </w:r>
      <w:proofErr w:type="spellEnd"/>
      <w:r w:rsidRPr="00E31203">
        <w:rPr>
          <w:rFonts w:asciiTheme="minorHAnsi" w:eastAsia="Times New Roman" w:hAnsiTheme="minorHAnsi" w:cstheme="minorHAnsi"/>
          <w:sz w:val="28"/>
          <w:szCs w:val="28"/>
          <w:lang w:eastAsia="pl-PL"/>
        </w:rPr>
        <w:t xml:space="preserve"> na pozycję B (np. 180</w:t>
      </w:r>
      <w:r w:rsidRPr="00E31203">
        <w:rPr>
          <w:rFonts w:asciiTheme="minorHAnsi" w:eastAsia="Times New Roman" w:hAnsiTheme="minorHAnsi" w:cstheme="minorHAnsi"/>
          <w:sz w:val="28"/>
          <w:szCs w:val="28"/>
          <w:lang w:eastAsia="pl-PL"/>
        </w:rPr>
        <w:sym w:font="Symbol" w:char="F0B0"/>
      </w:r>
      <w:r w:rsidRPr="00E31203">
        <w:rPr>
          <w:rFonts w:asciiTheme="minorHAnsi" w:eastAsia="Times New Roman" w:hAnsiTheme="minorHAnsi" w:cstheme="minorHAnsi"/>
          <w:sz w:val="28"/>
          <w:szCs w:val="28"/>
          <w:lang w:eastAsia="pl-PL"/>
        </w:rPr>
        <w:t>)</w:t>
      </w:r>
    </w:p>
    <w:p w14:paraId="2E688C28" w14:textId="1975484B" w:rsidR="00E31203" w:rsidRDefault="00E31203" w:rsidP="00E31203">
      <w:pPr>
        <w:rPr>
          <w:rFonts w:asciiTheme="minorHAnsi" w:eastAsia="Times New Roman" w:hAnsiTheme="minorHAnsi" w:cstheme="minorHAnsi"/>
          <w:sz w:val="28"/>
          <w:szCs w:val="28"/>
          <w:lang w:eastAsia="pl-PL"/>
        </w:rPr>
      </w:pPr>
      <w:r w:rsidRPr="00E31203">
        <w:rPr>
          <w:rFonts w:asciiTheme="minorHAnsi" w:eastAsia="Times New Roman" w:hAnsiTheme="minorHAnsi" w:cstheme="minorHAnsi"/>
          <w:b/>
          <w:bCs/>
          <w:sz w:val="28"/>
          <w:szCs w:val="28"/>
          <w:lang w:eastAsia="pl-PL"/>
        </w:rPr>
        <w:t>KROK 7:</w:t>
      </w:r>
      <w:r w:rsidRPr="00E31203">
        <w:rPr>
          <w:rFonts w:asciiTheme="minorHAnsi" w:eastAsia="Times New Roman" w:hAnsiTheme="minorHAnsi" w:cstheme="minorHAnsi"/>
          <w:sz w:val="28"/>
          <w:szCs w:val="28"/>
          <w:lang w:eastAsia="pl-PL"/>
        </w:rPr>
        <w:t xml:space="preserve"> po ruchu </w:t>
      </w:r>
      <w:proofErr w:type="spellStart"/>
      <w:r w:rsidRPr="00E31203">
        <w:rPr>
          <w:rFonts w:asciiTheme="minorHAnsi" w:eastAsia="Times New Roman" w:hAnsiTheme="minorHAnsi" w:cstheme="minorHAnsi"/>
          <w:sz w:val="28"/>
          <w:szCs w:val="28"/>
          <w:lang w:eastAsia="pl-PL"/>
        </w:rPr>
        <w:t>serwo</w:t>
      </w:r>
      <w:proofErr w:type="spellEnd"/>
      <w:r w:rsidRPr="00E31203">
        <w:rPr>
          <w:rFonts w:asciiTheme="minorHAnsi" w:eastAsia="Times New Roman" w:hAnsiTheme="minorHAnsi" w:cstheme="minorHAnsi"/>
          <w:sz w:val="28"/>
          <w:szCs w:val="28"/>
          <w:lang w:eastAsia="pl-PL"/>
        </w:rPr>
        <w:t xml:space="preserve"> </w:t>
      </w:r>
      <w:r w:rsidRPr="00E31203">
        <w:rPr>
          <w:rFonts w:asciiTheme="minorHAnsi" w:eastAsia="Times New Roman" w:hAnsiTheme="minorHAnsi" w:cstheme="minorHAnsi"/>
          <w:sz w:val="28"/>
          <w:szCs w:val="28"/>
          <w:lang w:eastAsia="pl-PL"/>
        </w:rPr>
        <w:sym w:font="Wingdings" w:char="F0E0"/>
      </w:r>
      <w:r w:rsidRPr="00E31203">
        <w:rPr>
          <w:rFonts w:asciiTheme="minorHAnsi" w:eastAsia="Times New Roman" w:hAnsiTheme="minorHAnsi" w:cstheme="minorHAnsi"/>
          <w:sz w:val="28"/>
          <w:szCs w:val="28"/>
          <w:lang w:eastAsia="pl-PL"/>
        </w:rPr>
        <w:t xml:space="preserve"> wróć na pozycję bazową.</w:t>
      </w:r>
    </w:p>
    <w:p w14:paraId="7BD59366" w14:textId="77777777" w:rsidR="00E31203" w:rsidRPr="00E31203" w:rsidRDefault="00E31203" w:rsidP="008A6E10">
      <w:pPr>
        <w:pStyle w:val="Nagwek2"/>
        <w:rPr>
          <w:rFonts w:asciiTheme="minorHAnsi" w:hAnsiTheme="minorHAnsi" w:cstheme="minorHAnsi"/>
          <w:b w:val="0"/>
          <w:bCs w:val="0"/>
          <w:lang w:eastAsia="pl-PL"/>
        </w:rPr>
      </w:pPr>
      <w:r w:rsidRPr="00E31203">
        <w:rPr>
          <w:rFonts w:asciiTheme="minorHAnsi" w:hAnsiTheme="minorHAnsi" w:cstheme="minorHAnsi"/>
          <w:lang w:eastAsia="pl-PL"/>
        </w:rPr>
        <w:t>Program</w:t>
      </w:r>
    </w:p>
    <w:p w14:paraId="4B84AB16" w14:textId="77777777" w:rsidR="00E31203" w:rsidRPr="00E31203" w:rsidRDefault="00E31203" w:rsidP="00E31203">
      <w:pPr>
        <w:spacing w:after="0" w:line="240" w:lineRule="auto"/>
        <w:rPr>
          <w:rFonts w:asciiTheme="minorHAnsi" w:eastAsia="Times New Roman" w:hAnsiTheme="minorHAnsi" w:cstheme="minorHAnsi"/>
          <w:sz w:val="28"/>
          <w:szCs w:val="28"/>
          <w:lang w:eastAsia="pl-PL"/>
        </w:rPr>
      </w:pPr>
      <w:r w:rsidRPr="00E31203">
        <w:rPr>
          <w:rFonts w:asciiTheme="minorHAnsi" w:eastAsia="Times New Roman" w:hAnsiTheme="minorHAnsi" w:cstheme="minorHAnsi"/>
          <w:sz w:val="28"/>
          <w:szCs w:val="28"/>
          <w:lang w:eastAsia="pl-PL"/>
        </w:rPr>
        <w:t>#include &lt;</w:t>
      </w:r>
      <w:proofErr w:type="spellStart"/>
      <w:r w:rsidRPr="00E31203">
        <w:rPr>
          <w:rFonts w:asciiTheme="minorHAnsi" w:eastAsia="Times New Roman" w:hAnsiTheme="minorHAnsi" w:cstheme="minorHAnsi"/>
          <w:sz w:val="28"/>
          <w:szCs w:val="28"/>
          <w:lang w:eastAsia="pl-PL"/>
        </w:rPr>
        <w:t>Servo.h</w:t>
      </w:r>
      <w:proofErr w:type="spellEnd"/>
      <w:r w:rsidRPr="00E31203">
        <w:rPr>
          <w:rFonts w:asciiTheme="minorHAnsi" w:eastAsia="Times New Roman" w:hAnsiTheme="minorHAnsi" w:cstheme="minorHAnsi"/>
          <w:sz w:val="28"/>
          <w:szCs w:val="28"/>
          <w:lang w:eastAsia="pl-PL"/>
        </w:rPr>
        <w:t>&gt;</w:t>
      </w:r>
    </w:p>
    <w:p w14:paraId="3BA44EB9" w14:textId="77777777" w:rsidR="00E31203" w:rsidRPr="00E31203" w:rsidRDefault="00E31203" w:rsidP="00E31203">
      <w:pPr>
        <w:spacing w:after="0" w:line="240" w:lineRule="auto"/>
        <w:rPr>
          <w:rFonts w:asciiTheme="minorHAnsi" w:eastAsia="Times New Roman" w:hAnsiTheme="minorHAnsi" w:cstheme="minorHAnsi"/>
          <w:sz w:val="28"/>
          <w:szCs w:val="28"/>
          <w:lang w:eastAsia="pl-PL"/>
        </w:rPr>
      </w:pPr>
    </w:p>
    <w:p w14:paraId="296CDFFB" w14:textId="77777777" w:rsidR="00E31203" w:rsidRPr="00E31203" w:rsidRDefault="00E31203" w:rsidP="00E31203">
      <w:pPr>
        <w:spacing w:after="0" w:line="240" w:lineRule="auto"/>
        <w:rPr>
          <w:rFonts w:asciiTheme="minorHAnsi" w:eastAsia="Times New Roman" w:hAnsiTheme="minorHAnsi" w:cstheme="minorHAnsi"/>
          <w:sz w:val="28"/>
          <w:szCs w:val="28"/>
          <w:lang w:eastAsia="pl-PL"/>
        </w:rPr>
      </w:pPr>
      <w:r w:rsidRPr="00E31203">
        <w:rPr>
          <w:rFonts w:asciiTheme="minorHAnsi" w:eastAsia="Times New Roman" w:hAnsiTheme="minorHAnsi" w:cstheme="minorHAnsi"/>
          <w:sz w:val="28"/>
          <w:szCs w:val="28"/>
          <w:lang w:eastAsia="pl-PL"/>
        </w:rPr>
        <w:t>#define PIN_INDUKCYJNY 2</w:t>
      </w:r>
    </w:p>
    <w:p w14:paraId="50D972AE" w14:textId="77777777" w:rsidR="00E31203" w:rsidRPr="00E31203" w:rsidRDefault="00E31203" w:rsidP="00E31203">
      <w:pPr>
        <w:spacing w:after="0" w:line="240" w:lineRule="auto"/>
        <w:rPr>
          <w:rFonts w:asciiTheme="minorHAnsi" w:eastAsia="Times New Roman" w:hAnsiTheme="minorHAnsi" w:cstheme="minorHAnsi"/>
          <w:sz w:val="28"/>
          <w:szCs w:val="28"/>
          <w:lang w:eastAsia="pl-PL"/>
        </w:rPr>
      </w:pPr>
      <w:r w:rsidRPr="00E31203">
        <w:rPr>
          <w:rFonts w:asciiTheme="minorHAnsi" w:eastAsia="Times New Roman" w:hAnsiTheme="minorHAnsi" w:cstheme="minorHAnsi"/>
          <w:sz w:val="28"/>
          <w:szCs w:val="28"/>
          <w:lang w:eastAsia="pl-PL"/>
        </w:rPr>
        <w:t>#define PIN_SERWO 3</w:t>
      </w:r>
    </w:p>
    <w:p w14:paraId="41115687" w14:textId="77777777" w:rsidR="00E31203" w:rsidRPr="00E31203" w:rsidRDefault="00E31203" w:rsidP="00E31203">
      <w:pPr>
        <w:spacing w:after="0" w:line="240" w:lineRule="auto"/>
        <w:rPr>
          <w:rFonts w:asciiTheme="minorHAnsi" w:eastAsia="Times New Roman" w:hAnsiTheme="minorHAnsi" w:cstheme="minorHAnsi"/>
          <w:sz w:val="28"/>
          <w:szCs w:val="28"/>
          <w:lang w:eastAsia="pl-PL"/>
        </w:rPr>
      </w:pPr>
      <w:r w:rsidRPr="00E31203">
        <w:rPr>
          <w:rFonts w:asciiTheme="minorHAnsi" w:eastAsia="Times New Roman" w:hAnsiTheme="minorHAnsi" w:cstheme="minorHAnsi"/>
          <w:sz w:val="28"/>
          <w:szCs w:val="28"/>
          <w:lang w:eastAsia="pl-PL"/>
        </w:rPr>
        <w:t>#define PIN_LED_METAL 4</w:t>
      </w:r>
    </w:p>
    <w:p w14:paraId="5131404D" w14:textId="77777777" w:rsidR="00E31203" w:rsidRPr="00E31203" w:rsidRDefault="00E31203" w:rsidP="00E31203">
      <w:pPr>
        <w:spacing w:after="0" w:line="240" w:lineRule="auto"/>
        <w:rPr>
          <w:rFonts w:asciiTheme="minorHAnsi" w:eastAsia="Times New Roman" w:hAnsiTheme="minorHAnsi" w:cstheme="minorHAnsi"/>
          <w:sz w:val="28"/>
          <w:szCs w:val="28"/>
          <w:lang w:eastAsia="pl-PL"/>
        </w:rPr>
      </w:pPr>
      <w:r w:rsidRPr="00E31203">
        <w:rPr>
          <w:rFonts w:asciiTheme="minorHAnsi" w:eastAsia="Times New Roman" w:hAnsiTheme="minorHAnsi" w:cstheme="minorHAnsi"/>
          <w:sz w:val="28"/>
          <w:szCs w:val="28"/>
          <w:lang w:eastAsia="pl-PL"/>
        </w:rPr>
        <w:t>#define PIN_LED_NIEMETAL 5</w:t>
      </w:r>
    </w:p>
    <w:p w14:paraId="697C99D8" w14:textId="77777777" w:rsidR="00E31203" w:rsidRPr="00E31203" w:rsidRDefault="00E31203" w:rsidP="00E31203">
      <w:pPr>
        <w:spacing w:after="0" w:line="240" w:lineRule="auto"/>
        <w:rPr>
          <w:rFonts w:asciiTheme="minorHAnsi" w:eastAsia="Times New Roman" w:hAnsiTheme="minorHAnsi" w:cstheme="minorHAnsi"/>
          <w:sz w:val="28"/>
          <w:szCs w:val="28"/>
          <w:lang w:eastAsia="pl-PL"/>
        </w:rPr>
      </w:pPr>
      <w:r w:rsidRPr="00E31203">
        <w:rPr>
          <w:rFonts w:asciiTheme="minorHAnsi" w:eastAsia="Times New Roman" w:hAnsiTheme="minorHAnsi" w:cstheme="minorHAnsi"/>
          <w:sz w:val="28"/>
          <w:szCs w:val="28"/>
          <w:lang w:eastAsia="pl-PL"/>
        </w:rPr>
        <w:t>#define PIN_FOTOREZYSTOR A1</w:t>
      </w:r>
    </w:p>
    <w:p w14:paraId="6C26E56F" w14:textId="77777777" w:rsidR="00E31203" w:rsidRPr="00E31203" w:rsidRDefault="00E31203" w:rsidP="00E31203">
      <w:pPr>
        <w:spacing w:after="0" w:line="240" w:lineRule="auto"/>
        <w:rPr>
          <w:rFonts w:asciiTheme="minorHAnsi" w:eastAsia="Times New Roman" w:hAnsiTheme="minorHAnsi" w:cstheme="minorHAnsi"/>
          <w:sz w:val="28"/>
          <w:szCs w:val="28"/>
          <w:lang w:eastAsia="pl-PL"/>
        </w:rPr>
      </w:pPr>
    </w:p>
    <w:p w14:paraId="2B3CB7BB" w14:textId="77777777" w:rsidR="00E31203" w:rsidRPr="00E31203" w:rsidRDefault="00E31203" w:rsidP="00E31203">
      <w:pPr>
        <w:spacing w:after="0" w:line="240" w:lineRule="auto"/>
        <w:rPr>
          <w:rFonts w:asciiTheme="minorHAnsi" w:eastAsia="Times New Roman" w:hAnsiTheme="minorHAnsi" w:cstheme="minorHAnsi"/>
          <w:sz w:val="28"/>
          <w:szCs w:val="28"/>
          <w:lang w:eastAsia="pl-PL"/>
        </w:rPr>
      </w:pPr>
      <w:r w:rsidRPr="00E31203">
        <w:rPr>
          <w:rFonts w:asciiTheme="minorHAnsi" w:eastAsia="Times New Roman" w:hAnsiTheme="minorHAnsi" w:cstheme="minorHAnsi"/>
          <w:sz w:val="28"/>
          <w:szCs w:val="28"/>
          <w:lang w:eastAsia="pl-PL"/>
        </w:rPr>
        <w:t xml:space="preserve">#define </w:t>
      </w:r>
      <w:proofErr w:type="spellStart"/>
      <w:r w:rsidRPr="00E31203">
        <w:rPr>
          <w:rFonts w:asciiTheme="minorHAnsi" w:eastAsia="Times New Roman" w:hAnsiTheme="minorHAnsi" w:cstheme="minorHAnsi"/>
          <w:sz w:val="28"/>
          <w:szCs w:val="28"/>
          <w:lang w:eastAsia="pl-PL"/>
        </w:rPr>
        <w:t>PRG_Ciemnosc</w:t>
      </w:r>
      <w:proofErr w:type="spellEnd"/>
      <w:r w:rsidRPr="00E31203">
        <w:rPr>
          <w:rFonts w:asciiTheme="minorHAnsi" w:eastAsia="Times New Roman" w:hAnsiTheme="minorHAnsi" w:cstheme="minorHAnsi"/>
          <w:sz w:val="28"/>
          <w:szCs w:val="28"/>
          <w:lang w:eastAsia="pl-PL"/>
        </w:rPr>
        <w:t xml:space="preserve"> 400     // Próg czułości bariery obecności (0-1023).</w:t>
      </w:r>
    </w:p>
    <w:p w14:paraId="536143B2" w14:textId="77777777" w:rsidR="00E31203" w:rsidRPr="00E31203" w:rsidRDefault="00E31203" w:rsidP="00E31203">
      <w:pPr>
        <w:spacing w:after="0" w:line="240" w:lineRule="auto"/>
        <w:rPr>
          <w:rFonts w:asciiTheme="minorHAnsi" w:eastAsia="Times New Roman" w:hAnsiTheme="minorHAnsi" w:cstheme="minorHAnsi"/>
          <w:sz w:val="28"/>
          <w:szCs w:val="28"/>
          <w:lang w:eastAsia="pl-PL"/>
        </w:rPr>
      </w:pPr>
    </w:p>
    <w:p w14:paraId="556ED76F" w14:textId="77777777" w:rsidR="00E31203" w:rsidRPr="00E31203" w:rsidRDefault="00E31203" w:rsidP="00E31203">
      <w:pPr>
        <w:spacing w:after="0" w:line="240" w:lineRule="auto"/>
        <w:rPr>
          <w:rFonts w:asciiTheme="minorHAnsi" w:eastAsia="Times New Roman" w:hAnsiTheme="minorHAnsi" w:cstheme="minorHAnsi"/>
          <w:sz w:val="28"/>
          <w:szCs w:val="28"/>
          <w:lang w:eastAsia="pl-PL"/>
        </w:rPr>
      </w:pPr>
      <w:r w:rsidRPr="00E31203">
        <w:rPr>
          <w:rFonts w:asciiTheme="minorHAnsi" w:eastAsia="Times New Roman" w:hAnsiTheme="minorHAnsi" w:cstheme="minorHAnsi"/>
          <w:sz w:val="28"/>
          <w:szCs w:val="28"/>
          <w:lang w:eastAsia="pl-PL"/>
        </w:rPr>
        <w:t>#define KAT_NEUTRALNY 90     // Pozycja startowa / spoczynkowa</w:t>
      </w:r>
    </w:p>
    <w:p w14:paraId="184B9A03" w14:textId="77777777" w:rsidR="00E31203" w:rsidRPr="00E31203" w:rsidRDefault="00E31203" w:rsidP="00E31203">
      <w:pPr>
        <w:spacing w:after="0" w:line="240" w:lineRule="auto"/>
        <w:rPr>
          <w:rFonts w:asciiTheme="minorHAnsi" w:eastAsia="Times New Roman" w:hAnsiTheme="minorHAnsi" w:cstheme="minorHAnsi"/>
          <w:sz w:val="28"/>
          <w:szCs w:val="28"/>
          <w:lang w:eastAsia="pl-PL"/>
        </w:rPr>
      </w:pPr>
      <w:r w:rsidRPr="00E31203">
        <w:rPr>
          <w:rFonts w:asciiTheme="minorHAnsi" w:eastAsia="Times New Roman" w:hAnsiTheme="minorHAnsi" w:cstheme="minorHAnsi"/>
          <w:sz w:val="28"/>
          <w:szCs w:val="28"/>
          <w:lang w:eastAsia="pl-PL"/>
        </w:rPr>
        <w:t>#define KAT_LEWO 45          // Pozycja dla METALU</w:t>
      </w:r>
    </w:p>
    <w:p w14:paraId="27603304" w14:textId="77777777" w:rsidR="00E31203" w:rsidRPr="00E31203" w:rsidRDefault="00E31203" w:rsidP="00E31203">
      <w:pPr>
        <w:spacing w:after="0" w:line="240" w:lineRule="auto"/>
        <w:rPr>
          <w:rFonts w:asciiTheme="minorHAnsi" w:eastAsia="Times New Roman" w:hAnsiTheme="minorHAnsi" w:cstheme="minorHAnsi"/>
          <w:sz w:val="28"/>
          <w:szCs w:val="28"/>
          <w:lang w:eastAsia="pl-PL"/>
        </w:rPr>
      </w:pPr>
      <w:r w:rsidRPr="00E31203">
        <w:rPr>
          <w:rFonts w:asciiTheme="minorHAnsi" w:eastAsia="Times New Roman" w:hAnsiTheme="minorHAnsi" w:cstheme="minorHAnsi"/>
          <w:sz w:val="28"/>
          <w:szCs w:val="28"/>
          <w:lang w:eastAsia="pl-PL"/>
        </w:rPr>
        <w:t>#define KAT_PRAWO 135        // Pozycja dla NIEMETALU</w:t>
      </w:r>
    </w:p>
    <w:p w14:paraId="3091F6B2" w14:textId="77777777" w:rsidR="00E31203" w:rsidRPr="00E31203" w:rsidRDefault="00E31203" w:rsidP="00E31203">
      <w:pPr>
        <w:spacing w:after="0" w:line="240" w:lineRule="auto"/>
        <w:rPr>
          <w:rFonts w:asciiTheme="minorHAnsi" w:eastAsia="Times New Roman" w:hAnsiTheme="minorHAnsi" w:cstheme="minorHAnsi"/>
          <w:sz w:val="28"/>
          <w:szCs w:val="28"/>
          <w:lang w:eastAsia="pl-PL"/>
        </w:rPr>
      </w:pPr>
    </w:p>
    <w:p w14:paraId="6AB1E720" w14:textId="77777777" w:rsidR="00E31203" w:rsidRPr="00E31203" w:rsidRDefault="00E31203" w:rsidP="00E31203">
      <w:pPr>
        <w:spacing w:after="0" w:line="240" w:lineRule="auto"/>
        <w:rPr>
          <w:rFonts w:asciiTheme="minorHAnsi" w:eastAsia="Times New Roman" w:hAnsiTheme="minorHAnsi" w:cstheme="minorHAnsi"/>
          <w:sz w:val="28"/>
          <w:szCs w:val="28"/>
          <w:lang w:eastAsia="pl-PL"/>
        </w:rPr>
      </w:pPr>
      <w:r w:rsidRPr="00E31203">
        <w:rPr>
          <w:rFonts w:asciiTheme="minorHAnsi" w:eastAsia="Times New Roman" w:hAnsiTheme="minorHAnsi" w:cstheme="minorHAnsi"/>
          <w:sz w:val="28"/>
          <w:szCs w:val="28"/>
          <w:lang w:eastAsia="pl-PL"/>
        </w:rPr>
        <w:t>#define CZAS_SORTOWANIA 1000 // Czas na przesunięcie elementu</w:t>
      </w:r>
    </w:p>
    <w:p w14:paraId="45FC9602" w14:textId="77777777" w:rsidR="00E31203" w:rsidRPr="00E31203" w:rsidRDefault="00E31203" w:rsidP="00E31203">
      <w:pPr>
        <w:spacing w:after="0" w:line="240" w:lineRule="auto"/>
        <w:rPr>
          <w:rFonts w:asciiTheme="minorHAnsi" w:eastAsia="Times New Roman" w:hAnsiTheme="minorHAnsi" w:cstheme="minorHAnsi"/>
          <w:sz w:val="28"/>
          <w:szCs w:val="28"/>
          <w:lang w:eastAsia="pl-PL"/>
        </w:rPr>
      </w:pPr>
      <w:r w:rsidRPr="00E31203">
        <w:rPr>
          <w:rFonts w:asciiTheme="minorHAnsi" w:eastAsia="Times New Roman" w:hAnsiTheme="minorHAnsi" w:cstheme="minorHAnsi"/>
          <w:sz w:val="28"/>
          <w:szCs w:val="28"/>
          <w:lang w:eastAsia="pl-PL"/>
        </w:rPr>
        <w:t xml:space="preserve">#define CZAS_POWROTU 500     // Czas na powrót </w:t>
      </w:r>
      <w:proofErr w:type="spellStart"/>
      <w:r w:rsidRPr="00E31203">
        <w:rPr>
          <w:rFonts w:asciiTheme="minorHAnsi" w:eastAsia="Times New Roman" w:hAnsiTheme="minorHAnsi" w:cstheme="minorHAnsi"/>
          <w:sz w:val="28"/>
          <w:szCs w:val="28"/>
          <w:lang w:eastAsia="pl-PL"/>
        </w:rPr>
        <w:t>serwa</w:t>
      </w:r>
      <w:proofErr w:type="spellEnd"/>
    </w:p>
    <w:p w14:paraId="0613AD56" w14:textId="77777777" w:rsidR="00E31203" w:rsidRPr="00E31203" w:rsidRDefault="00E31203" w:rsidP="00E31203">
      <w:pPr>
        <w:spacing w:after="0" w:line="240" w:lineRule="auto"/>
        <w:rPr>
          <w:rFonts w:asciiTheme="minorHAnsi" w:eastAsia="Times New Roman" w:hAnsiTheme="minorHAnsi" w:cstheme="minorHAnsi"/>
          <w:sz w:val="28"/>
          <w:szCs w:val="28"/>
          <w:lang w:eastAsia="pl-PL"/>
        </w:rPr>
      </w:pPr>
    </w:p>
    <w:p w14:paraId="3BED7138" w14:textId="77777777" w:rsidR="00E31203" w:rsidRPr="00E31203" w:rsidRDefault="00E31203" w:rsidP="00E31203">
      <w:pPr>
        <w:spacing w:after="0" w:line="240" w:lineRule="auto"/>
        <w:rPr>
          <w:rFonts w:asciiTheme="minorHAnsi" w:eastAsia="Times New Roman" w:hAnsiTheme="minorHAnsi" w:cstheme="minorHAnsi"/>
          <w:sz w:val="28"/>
          <w:szCs w:val="28"/>
          <w:lang w:eastAsia="pl-PL"/>
        </w:rPr>
      </w:pPr>
      <w:proofErr w:type="spellStart"/>
      <w:r w:rsidRPr="00E31203">
        <w:rPr>
          <w:rFonts w:asciiTheme="minorHAnsi" w:eastAsia="Times New Roman" w:hAnsiTheme="minorHAnsi" w:cstheme="minorHAnsi"/>
          <w:sz w:val="28"/>
          <w:szCs w:val="28"/>
          <w:lang w:eastAsia="pl-PL"/>
        </w:rPr>
        <w:t>Servo</w:t>
      </w:r>
      <w:proofErr w:type="spellEnd"/>
      <w:r w:rsidRPr="00E31203">
        <w:rPr>
          <w:rFonts w:asciiTheme="minorHAnsi" w:eastAsia="Times New Roman" w:hAnsiTheme="minorHAnsi" w:cstheme="minorHAnsi"/>
          <w:sz w:val="28"/>
          <w:szCs w:val="28"/>
          <w:lang w:eastAsia="pl-PL"/>
        </w:rPr>
        <w:t xml:space="preserve"> </w:t>
      </w:r>
      <w:proofErr w:type="spellStart"/>
      <w:r w:rsidRPr="00E31203">
        <w:rPr>
          <w:rFonts w:asciiTheme="minorHAnsi" w:eastAsia="Times New Roman" w:hAnsiTheme="minorHAnsi" w:cstheme="minorHAnsi"/>
          <w:sz w:val="28"/>
          <w:szCs w:val="28"/>
          <w:lang w:eastAsia="pl-PL"/>
        </w:rPr>
        <w:t>serwoSortujace</w:t>
      </w:r>
      <w:proofErr w:type="spellEnd"/>
      <w:r w:rsidRPr="00E31203">
        <w:rPr>
          <w:rFonts w:asciiTheme="minorHAnsi" w:eastAsia="Times New Roman" w:hAnsiTheme="minorHAnsi" w:cstheme="minorHAnsi"/>
          <w:sz w:val="28"/>
          <w:szCs w:val="28"/>
          <w:lang w:eastAsia="pl-PL"/>
        </w:rPr>
        <w:t>;</w:t>
      </w:r>
    </w:p>
    <w:p w14:paraId="1F1D34EE" w14:textId="77777777" w:rsidR="00E31203" w:rsidRPr="00E31203" w:rsidRDefault="00E31203" w:rsidP="00E31203">
      <w:pPr>
        <w:spacing w:after="0" w:line="240" w:lineRule="auto"/>
        <w:rPr>
          <w:rFonts w:asciiTheme="minorHAnsi" w:eastAsia="Times New Roman" w:hAnsiTheme="minorHAnsi" w:cstheme="minorHAnsi"/>
          <w:sz w:val="28"/>
          <w:szCs w:val="28"/>
          <w:lang w:eastAsia="pl-PL"/>
        </w:rPr>
      </w:pPr>
    </w:p>
    <w:p w14:paraId="3E846228" w14:textId="77777777" w:rsidR="00E31203" w:rsidRPr="00E31203" w:rsidRDefault="00E31203" w:rsidP="00E31203">
      <w:pPr>
        <w:spacing w:after="0" w:line="240" w:lineRule="auto"/>
        <w:rPr>
          <w:rFonts w:asciiTheme="minorHAnsi" w:eastAsia="Times New Roman" w:hAnsiTheme="minorHAnsi" w:cstheme="minorHAnsi"/>
          <w:sz w:val="28"/>
          <w:szCs w:val="28"/>
          <w:lang w:eastAsia="pl-PL"/>
        </w:rPr>
      </w:pPr>
      <w:proofErr w:type="spellStart"/>
      <w:r w:rsidRPr="00E31203">
        <w:rPr>
          <w:rFonts w:asciiTheme="minorHAnsi" w:eastAsia="Times New Roman" w:hAnsiTheme="minorHAnsi" w:cstheme="minorHAnsi"/>
          <w:sz w:val="28"/>
          <w:szCs w:val="28"/>
          <w:lang w:eastAsia="pl-PL"/>
        </w:rPr>
        <w:t>void</w:t>
      </w:r>
      <w:proofErr w:type="spellEnd"/>
      <w:r w:rsidRPr="00E31203">
        <w:rPr>
          <w:rFonts w:asciiTheme="minorHAnsi" w:eastAsia="Times New Roman" w:hAnsiTheme="minorHAnsi" w:cstheme="minorHAnsi"/>
          <w:sz w:val="28"/>
          <w:szCs w:val="28"/>
          <w:lang w:eastAsia="pl-PL"/>
        </w:rPr>
        <w:t xml:space="preserve"> setup() {</w:t>
      </w:r>
    </w:p>
    <w:p w14:paraId="77B66E3F" w14:textId="77777777" w:rsidR="00E31203" w:rsidRPr="00E31203" w:rsidRDefault="00E31203" w:rsidP="00E31203">
      <w:pPr>
        <w:spacing w:after="0" w:line="240" w:lineRule="auto"/>
        <w:rPr>
          <w:rFonts w:asciiTheme="minorHAnsi" w:eastAsia="Times New Roman" w:hAnsiTheme="minorHAnsi" w:cstheme="minorHAnsi"/>
          <w:sz w:val="28"/>
          <w:szCs w:val="28"/>
          <w:lang w:eastAsia="pl-PL"/>
        </w:rPr>
      </w:pPr>
      <w:r w:rsidRPr="00E31203">
        <w:rPr>
          <w:rFonts w:asciiTheme="minorHAnsi" w:eastAsia="Times New Roman" w:hAnsiTheme="minorHAnsi" w:cstheme="minorHAnsi"/>
          <w:sz w:val="28"/>
          <w:szCs w:val="28"/>
          <w:lang w:eastAsia="pl-PL"/>
        </w:rPr>
        <w:t xml:space="preserve">  </w:t>
      </w:r>
      <w:proofErr w:type="spellStart"/>
      <w:r w:rsidRPr="00E31203">
        <w:rPr>
          <w:rFonts w:asciiTheme="minorHAnsi" w:eastAsia="Times New Roman" w:hAnsiTheme="minorHAnsi" w:cstheme="minorHAnsi"/>
          <w:sz w:val="28"/>
          <w:szCs w:val="28"/>
          <w:lang w:eastAsia="pl-PL"/>
        </w:rPr>
        <w:t>Serial.begin</w:t>
      </w:r>
      <w:proofErr w:type="spellEnd"/>
      <w:r w:rsidRPr="00E31203">
        <w:rPr>
          <w:rFonts w:asciiTheme="minorHAnsi" w:eastAsia="Times New Roman" w:hAnsiTheme="minorHAnsi" w:cstheme="minorHAnsi"/>
          <w:sz w:val="28"/>
          <w:szCs w:val="28"/>
          <w:lang w:eastAsia="pl-PL"/>
        </w:rPr>
        <w:t>(9600);</w:t>
      </w:r>
    </w:p>
    <w:p w14:paraId="2CB05F4C" w14:textId="77777777" w:rsidR="00E31203" w:rsidRPr="00E31203" w:rsidRDefault="00E31203" w:rsidP="00E31203">
      <w:pPr>
        <w:spacing w:after="0" w:line="240" w:lineRule="auto"/>
        <w:rPr>
          <w:rFonts w:asciiTheme="minorHAnsi" w:eastAsia="Times New Roman" w:hAnsiTheme="minorHAnsi" w:cstheme="minorHAnsi"/>
          <w:sz w:val="28"/>
          <w:szCs w:val="28"/>
          <w:lang w:eastAsia="pl-PL"/>
        </w:rPr>
      </w:pPr>
      <w:r w:rsidRPr="00E31203">
        <w:rPr>
          <w:rFonts w:asciiTheme="minorHAnsi" w:eastAsia="Times New Roman" w:hAnsiTheme="minorHAnsi" w:cstheme="minorHAnsi"/>
          <w:sz w:val="28"/>
          <w:szCs w:val="28"/>
          <w:lang w:eastAsia="pl-PL"/>
        </w:rPr>
        <w:t xml:space="preserve">  </w:t>
      </w:r>
    </w:p>
    <w:p w14:paraId="0544BC8E" w14:textId="77777777" w:rsidR="00E31203" w:rsidRPr="00E31203" w:rsidRDefault="00E31203" w:rsidP="00E31203">
      <w:pPr>
        <w:spacing w:after="0" w:line="240" w:lineRule="auto"/>
        <w:rPr>
          <w:rFonts w:asciiTheme="minorHAnsi" w:eastAsia="Times New Roman" w:hAnsiTheme="minorHAnsi" w:cstheme="minorHAnsi"/>
          <w:sz w:val="28"/>
          <w:szCs w:val="28"/>
          <w:lang w:eastAsia="pl-PL"/>
        </w:rPr>
      </w:pPr>
      <w:r w:rsidRPr="00E31203">
        <w:rPr>
          <w:rFonts w:asciiTheme="minorHAnsi" w:eastAsia="Times New Roman" w:hAnsiTheme="minorHAnsi" w:cstheme="minorHAnsi"/>
          <w:sz w:val="28"/>
          <w:szCs w:val="28"/>
          <w:lang w:eastAsia="pl-PL"/>
        </w:rPr>
        <w:t xml:space="preserve">  </w:t>
      </w:r>
      <w:proofErr w:type="spellStart"/>
      <w:r w:rsidRPr="00E31203">
        <w:rPr>
          <w:rFonts w:asciiTheme="minorHAnsi" w:eastAsia="Times New Roman" w:hAnsiTheme="minorHAnsi" w:cstheme="minorHAnsi"/>
          <w:sz w:val="28"/>
          <w:szCs w:val="28"/>
          <w:lang w:eastAsia="pl-PL"/>
        </w:rPr>
        <w:t>pinMode</w:t>
      </w:r>
      <w:proofErr w:type="spellEnd"/>
      <w:r w:rsidRPr="00E31203">
        <w:rPr>
          <w:rFonts w:asciiTheme="minorHAnsi" w:eastAsia="Times New Roman" w:hAnsiTheme="minorHAnsi" w:cstheme="minorHAnsi"/>
          <w:sz w:val="28"/>
          <w:szCs w:val="28"/>
          <w:lang w:eastAsia="pl-PL"/>
        </w:rPr>
        <w:t>(PIN_INDUKCYJNY, INPUT);</w:t>
      </w:r>
    </w:p>
    <w:p w14:paraId="3902542D" w14:textId="77777777" w:rsidR="00E31203" w:rsidRPr="00E31203" w:rsidRDefault="00E31203" w:rsidP="00E31203">
      <w:pPr>
        <w:spacing w:after="0" w:line="240" w:lineRule="auto"/>
        <w:rPr>
          <w:rFonts w:asciiTheme="minorHAnsi" w:eastAsia="Times New Roman" w:hAnsiTheme="minorHAnsi" w:cstheme="minorHAnsi"/>
          <w:sz w:val="28"/>
          <w:szCs w:val="28"/>
          <w:lang w:eastAsia="pl-PL"/>
        </w:rPr>
      </w:pPr>
      <w:r w:rsidRPr="00E31203">
        <w:rPr>
          <w:rFonts w:asciiTheme="minorHAnsi" w:eastAsia="Times New Roman" w:hAnsiTheme="minorHAnsi" w:cstheme="minorHAnsi"/>
          <w:sz w:val="28"/>
          <w:szCs w:val="28"/>
          <w:lang w:eastAsia="pl-PL"/>
        </w:rPr>
        <w:t xml:space="preserve">  </w:t>
      </w:r>
      <w:proofErr w:type="spellStart"/>
      <w:r w:rsidRPr="00E31203">
        <w:rPr>
          <w:rFonts w:asciiTheme="minorHAnsi" w:eastAsia="Times New Roman" w:hAnsiTheme="minorHAnsi" w:cstheme="minorHAnsi"/>
          <w:sz w:val="28"/>
          <w:szCs w:val="28"/>
          <w:lang w:eastAsia="pl-PL"/>
        </w:rPr>
        <w:t>pinMode</w:t>
      </w:r>
      <w:proofErr w:type="spellEnd"/>
      <w:r w:rsidRPr="00E31203">
        <w:rPr>
          <w:rFonts w:asciiTheme="minorHAnsi" w:eastAsia="Times New Roman" w:hAnsiTheme="minorHAnsi" w:cstheme="minorHAnsi"/>
          <w:sz w:val="28"/>
          <w:szCs w:val="28"/>
          <w:lang w:eastAsia="pl-PL"/>
        </w:rPr>
        <w:t>(PIN_LED_METAL, OUTPUT);</w:t>
      </w:r>
    </w:p>
    <w:p w14:paraId="29640BDB" w14:textId="77777777" w:rsidR="00E31203" w:rsidRPr="00E31203" w:rsidRDefault="00E31203" w:rsidP="00E31203">
      <w:pPr>
        <w:spacing w:after="0" w:line="240" w:lineRule="auto"/>
        <w:rPr>
          <w:rFonts w:asciiTheme="minorHAnsi" w:eastAsia="Times New Roman" w:hAnsiTheme="minorHAnsi" w:cstheme="minorHAnsi"/>
          <w:sz w:val="28"/>
          <w:szCs w:val="28"/>
          <w:lang w:eastAsia="pl-PL"/>
        </w:rPr>
      </w:pPr>
      <w:r w:rsidRPr="00E31203">
        <w:rPr>
          <w:rFonts w:asciiTheme="minorHAnsi" w:eastAsia="Times New Roman" w:hAnsiTheme="minorHAnsi" w:cstheme="minorHAnsi"/>
          <w:sz w:val="28"/>
          <w:szCs w:val="28"/>
          <w:lang w:eastAsia="pl-PL"/>
        </w:rPr>
        <w:t xml:space="preserve">  </w:t>
      </w:r>
      <w:proofErr w:type="spellStart"/>
      <w:r w:rsidRPr="00E31203">
        <w:rPr>
          <w:rFonts w:asciiTheme="minorHAnsi" w:eastAsia="Times New Roman" w:hAnsiTheme="minorHAnsi" w:cstheme="minorHAnsi"/>
          <w:sz w:val="28"/>
          <w:szCs w:val="28"/>
          <w:lang w:eastAsia="pl-PL"/>
        </w:rPr>
        <w:t>pinMode</w:t>
      </w:r>
      <w:proofErr w:type="spellEnd"/>
      <w:r w:rsidRPr="00E31203">
        <w:rPr>
          <w:rFonts w:asciiTheme="minorHAnsi" w:eastAsia="Times New Roman" w:hAnsiTheme="minorHAnsi" w:cstheme="minorHAnsi"/>
          <w:sz w:val="28"/>
          <w:szCs w:val="28"/>
          <w:lang w:eastAsia="pl-PL"/>
        </w:rPr>
        <w:t>(PIN_LED_NIEMETAL, OUTPUT);</w:t>
      </w:r>
    </w:p>
    <w:p w14:paraId="7E278B4D" w14:textId="77777777" w:rsidR="00E31203" w:rsidRPr="00E31203" w:rsidRDefault="00E31203" w:rsidP="00E31203">
      <w:pPr>
        <w:spacing w:after="0" w:line="240" w:lineRule="auto"/>
        <w:rPr>
          <w:rFonts w:asciiTheme="minorHAnsi" w:eastAsia="Times New Roman" w:hAnsiTheme="minorHAnsi" w:cstheme="minorHAnsi"/>
          <w:sz w:val="28"/>
          <w:szCs w:val="28"/>
          <w:lang w:eastAsia="pl-PL"/>
        </w:rPr>
      </w:pPr>
      <w:r w:rsidRPr="00E31203">
        <w:rPr>
          <w:rFonts w:asciiTheme="minorHAnsi" w:eastAsia="Times New Roman" w:hAnsiTheme="minorHAnsi" w:cstheme="minorHAnsi"/>
          <w:sz w:val="28"/>
          <w:szCs w:val="28"/>
          <w:lang w:eastAsia="pl-PL"/>
        </w:rPr>
        <w:t xml:space="preserve">  </w:t>
      </w:r>
    </w:p>
    <w:p w14:paraId="4E17F265" w14:textId="77777777" w:rsidR="00E31203" w:rsidRPr="00E31203" w:rsidRDefault="00E31203" w:rsidP="00E31203">
      <w:pPr>
        <w:spacing w:after="0" w:line="240" w:lineRule="auto"/>
        <w:rPr>
          <w:rFonts w:asciiTheme="minorHAnsi" w:eastAsia="Times New Roman" w:hAnsiTheme="minorHAnsi" w:cstheme="minorHAnsi"/>
          <w:sz w:val="28"/>
          <w:szCs w:val="28"/>
          <w:lang w:eastAsia="pl-PL"/>
        </w:rPr>
      </w:pPr>
      <w:r w:rsidRPr="00E31203">
        <w:rPr>
          <w:rFonts w:asciiTheme="minorHAnsi" w:eastAsia="Times New Roman" w:hAnsiTheme="minorHAnsi" w:cstheme="minorHAnsi"/>
          <w:sz w:val="28"/>
          <w:szCs w:val="28"/>
          <w:lang w:eastAsia="pl-PL"/>
        </w:rPr>
        <w:t xml:space="preserve">  </w:t>
      </w:r>
      <w:proofErr w:type="spellStart"/>
      <w:r w:rsidRPr="00E31203">
        <w:rPr>
          <w:rFonts w:asciiTheme="minorHAnsi" w:eastAsia="Times New Roman" w:hAnsiTheme="minorHAnsi" w:cstheme="minorHAnsi"/>
          <w:sz w:val="28"/>
          <w:szCs w:val="28"/>
          <w:lang w:eastAsia="pl-PL"/>
        </w:rPr>
        <w:t>serwoSortujace.attach</w:t>
      </w:r>
      <w:proofErr w:type="spellEnd"/>
      <w:r w:rsidRPr="00E31203">
        <w:rPr>
          <w:rFonts w:asciiTheme="minorHAnsi" w:eastAsia="Times New Roman" w:hAnsiTheme="minorHAnsi" w:cstheme="minorHAnsi"/>
          <w:sz w:val="28"/>
          <w:szCs w:val="28"/>
          <w:lang w:eastAsia="pl-PL"/>
        </w:rPr>
        <w:t>(PIN_SERWO);</w:t>
      </w:r>
    </w:p>
    <w:p w14:paraId="07BAFC6A" w14:textId="77777777" w:rsidR="00E31203" w:rsidRPr="00E31203" w:rsidRDefault="00E31203" w:rsidP="00E31203">
      <w:pPr>
        <w:spacing w:after="0" w:line="240" w:lineRule="auto"/>
        <w:rPr>
          <w:rFonts w:asciiTheme="minorHAnsi" w:eastAsia="Times New Roman" w:hAnsiTheme="minorHAnsi" w:cstheme="minorHAnsi"/>
          <w:sz w:val="28"/>
          <w:szCs w:val="28"/>
          <w:lang w:eastAsia="pl-PL"/>
        </w:rPr>
      </w:pPr>
      <w:r w:rsidRPr="00E31203">
        <w:rPr>
          <w:rFonts w:asciiTheme="minorHAnsi" w:eastAsia="Times New Roman" w:hAnsiTheme="minorHAnsi" w:cstheme="minorHAnsi"/>
          <w:sz w:val="28"/>
          <w:szCs w:val="28"/>
          <w:lang w:eastAsia="pl-PL"/>
        </w:rPr>
        <w:t xml:space="preserve">  </w:t>
      </w:r>
      <w:proofErr w:type="spellStart"/>
      <w:r w:rsidRPr="00E31203">
        <w:rPr>
          <w:rFonts w:asciiTheme="minorHAnsi" w:eastAsia="Times New Roman" w:hAnsiTheme="minorHAnsi" w:cstheme="minorHAnsi"/>
          <w:sz w:val="28"/>
          <w:szCs w:val="28"/>
          <w:lang w:eastAsia="pl-PL"/>
        </w:rPr>
        <w:t>serwoSortujace.write</w:t>
      </w:r>
      <w:proofErr w:type="spellEnd"/>
      <w:r w:rsidRPr="00E31203">
        <w:rPr>
          <w:rFonts w:asciiTheme="minorHAnsi" w:eastAsia="Times New Roman" w:hAnsiTheme="minorHAnsi" w:cstheme="minorHAnsi"/>
          <w:sz w:val="28"/>
          <w:szCs w:val="28"/>
          <w:lang w:eastAsia="pl-PL"/>
        </w:rPr>
        <w:t>(KAT_NEUTRALNY);</w:t>
      </w:r>
    </w:p>
    <w:p w14:paraId="2B721B51" w14:textId="77777777" w:rsidR="00E31203" w:rsidRPr="00E31203" w:rsidRDefault="00E31203" w:rsidP="00E31203">
      <w:pPr>
        <w:spacing w:after="0" w:line="240" w:lineRule="auto"/>
        <w:rPr>
          <w:rFonts w:asciiTheme="minorHAnsi" w:eastAsia="Times New Roman" w:hAnsiTheme="minorHAnsi" w:cstheme="minorHAnsi"/>
          <w:sz w:val="28"/>
          <w:szCs w:val="28"/>
          <w:lang w:eastAsia="pl-PL"/>
        </w:rPr>
      </w:pPr>
      <w:r w:rsidRPr="00E31203">
        <w:rPr>
          <w:rFonts w:asciiTheme="minorHAnsi" w:eastAsia="Times New Roman" w:hAnsiTheme="minorHAnsi" w:cstheme="minorHAnsi"/>
          <w:sz w:val="28"/>
          <w:szCs w:val="28"/>
          <w:lang w:eastAsia="pl-PL"/>
        </w:rPr>
        <w:t xml:space="preserve">  </w:t>
      </w:r>
    </w:p>
    <w:p w14:paraId="538EBDBA" w14:textId="77777777" w:rsidR="00E31203" w:rsidRPr="00E31203" w:rsidRDefault="00E31203" w:rsidP="00E31203">
      <w:pPr>
        <w:spacing w:after="0" w:line="240" w:lineRule="auto"/>
        <w:rPr>
          <w:rFonts w:asciiTheme="minorHAnsi" w:eastAsia="Times New Roman" w:hAnsiTheme="minorHAnsi" w:cstheme="minorHAnsi"/>
          <w:sz w:val="28"/>
          <w:szCs w:val="28"/>
          <w:lang w:eastAsia="pl-PL"/>
        </w:rPr>
      </w:pPr>
      <w:r w:rsidRPr="00E31203">
        <w:rPr>
          <w:rFonts w:asciiTheme="minorHAnsi" w:eastAsia="Times New Roman" w:hAnsiTheme="minorHAnsi" w:cstheme="minorHAnsi"/>
          <w:sz w:val="28"/>
          <w:szCs w:val="28"/>
          <w:lang w:eastAsia="pl-PL"/>
        </w:rPr>
        <w:t xml:space="preserve">  </w:t>
      </w:r>
      <w:proofErr w:type="spellStart"/>
      <w:r w:rsidRPr="00E31203">
        <w:rPr>
          <w:rFonts w:asciiTheme="minorHAnsi" w:eastAsia="Times New Roman" w:hAnsiTheme="minorHAnsi" w:cstheme="minorHAnsi"/>
          <w:sz w:val="28"/>
          <w:szCs w:val="28"/>
          <w:lang w:eastAsia="pl-PL"/>
        </w:rPr>
        <w:t>digitalWrite</w:t>
      </w:r>
      <w:proofErr w:type="spellEnd"/>
      <w:r w:rsidRPr="00E31203">
        <w:rPr>
          <w:rFonts w:asciiTheme="minorHAnsi" w:eastAsia="Times New Roman" w:hAnsiTheme="minorHAnsi" w:cstheme="minorHAnsi"/>
          <w:sz w:val="28"/>
          <w:szCs w:val="28"/>
          <w:lang w:eastAsia="pl-PL"/>
        </w:rPr>
        <w:t>(PIN_LED_METAL, LOW);</w:t>
      </w:r>
    </w:p>
    <w:p w14:paraId="26117777" w14:textId="77777777" w:rsidR="00E31203" w:rsidRPr="00E31203" w:rsidRDefault="00E31203" w:rsidP="00E31203">
      <w:pPr>
        <w:spacing w:after="0" w:line="240" w:lineRule="auto"/>
        <w:rPr>
          <w:rFonts w:asciiTheme="minorHAnsi" w:eastAsia="Times New Roman" w:hAnsiTheme="minorHAnsi" w:cstheme="minorHAnsi"/>
          <w:sz w:val="28"/>
          <w:szCs w:val="28"/>
          <w:lang w:eastAsia="pl-PL"/>
        </w:rPr>
      </w:pPr>
      <w:r w:rsidRPr="00E31203">
        <w:rPr>
          <w:rFonts w:asciiTheme="minorHAnsi" w:eastAsia="Times New Roman" w:hAnsiTheme="minorHAnsi" w:cstheme="minorHAnsi"/>
          <w:sz w:val="28"/>
          <w:szCs w:val="28"/>
          <w:lang w:eastAsia="pl-PL"/>
        </w:rPr>
        <w:t xml:space="preserve">  </w:t>
      </w:r>
      <w:proofErr w:type="spellStart"/>
      <w:r w:rsidRPr="00E31203">
        <w:rPr>
          <w:rFonts w:asciiTheme="minorHAnsi" w:eastAsia="Times New Roman" w:hAnsiTheme="minorHAnsi" w:cstheme="minorHAnsi"/>
          <w:sz w:val="28"/>
          <w:szCs w:val="28"/>
          <w:lang w:eastAsia="pl-PL"/>
        </w:rPr>
        <w:t>digitalWrite</w:t>
      </w:r>
      <w:proofErr w:type="spellEnd"/>
      <w:r w:rsidRPr="00E31203">
        <w:rPr>
          <w:rFonts w:asciiTheme="minorHAnsi" w:eastAsia="Times New Roman" w:hAnsiTheme="minorHAnsi" w:cstheme="minorHAnsi"/>
          <w:sz w:val="28"/>
          <w:szCs w:val="28"/>
          <w:lang w:eastAsia="pl-PL"/>
        </w:rPr>
        <w:t>(PIN_LED_NIEMETAL, LOW);</w:t>
      </w:r>
    </w:p>
    <w:p w14:paraId="0720E37B" w14:textId="77777777" w:rsidR="00E31203" w:rsidRPr="00E31203" w:rsidRDefault="00E31203" w:rsidP="00E31203">
      <w:pPr>
        <w:spacing w:after="0" w:line="240" w:lineRule="auto"/>
        <w:rPr>
          <w:rFonts w:asciiTheme="minorHAnsi" w:eastAsia="Times New Roman" w:hAnsiTheme="minorHAnsi" w:cstheme="minorHAnsi"/>
          <w:sz w:val="28"/>
          <w:szCs w:val="28"/>
          <w:lang w:eastAsia="pl-PL"/>
        </w:rPr>
      </w:pPr>
      <w:r w:rsidRPr="00E31203">
        <w:rPr>
          <w:rFonts w:asciiTheme="minorHAnsi" w:eastAsia="Times New Roman" w:hAnsiTheme="minorHAnsi" w:cstheme="minorHAnsi"/>
          <w:sz w:val="28"/>
          <w:szCs w:val="28"/>
          <w:lang w:eastAsia="pl-PL"/>
        </w:rPr>
        <w:t xml:space="preserve">  </w:t>
      </w:r>
    </w:p>
    <w:p w14:paraId="13C39198" w14:textId="77777777" w:rsidR="00E31203" w:rsidRPr="00E31203" w:rsidRDefault="00E31203" w:rsidP="00E31203">
      <w:pPr>
        <w:spacing w:after="0" w:line="240" w:lineRule="auto"/>
        <w:rPr>
          <w:rFonts w:asciiTheme="minorHAnsi" w:eastAsia="Times New Roman" w:hAnsiTheme="minorHAnsi" w:cstheme="minorHAnsi"/>
          <w:sz w:val="28"/>
          <w:szCs w:val="28"/>
          <w:lang w:eastAsia="pl-PL"/>
        </w:rPr>
      </w:pPr>
      <w:r w:rsidRPr="00E31203">
        <w:rPr>
          <w:rFonts w:asciiTheme="minorHAnsi" w:eastAsia="Times New Roman" w:hAnsiTheme="minorHAnsi" w:cstheme="minorHAnsi"/>
          <w:sz w:val="28"/>
          <w:szCs w:val="28"/>
          <w:lang w:eastAsia="pl-PL"/>
        </w:rPr>
        <w:lastRenderedPageBreak/>
        <w:t xml:space="preserve">  </w:t>
      </w:r>
      <w:proofErr w:type="spellStart"/>
      <w:r w:rsidRPr="00E31203">
        <w:rPr>
          <w:rFonts w:asciiTheme="minorHAnsi" w:eastAsia="Times New Roman" w:hAnsiTheme="minorHAnsi" w:cstheme="minorHAnsi"/>
          <w:sz w:val="28"/>
          <w:szCs w:val="28"/>
          <w:lang w:eastAsia="pl-PL"/>
        </w:rPr>
        <w:t>Serial.println</w:t>
      </w:r>
      <w:proofErr w:type="spellEnd"/>
      <w:r w:rsidRPr="00E31203">
        <w:rPr>
          <w:rFonts w:asciiTheme="minorHAnsi" w:eastAsia="Times New Roman" w:hAnsiTheme="minorHAnsi" w:cstheme="minorHAnsi"/>
          <w:sz w:val="28"/>
          <w:szCs w:val="28"/>
          <w:lang w:eastAsia="pl-PL"/>
        </w:rPr>
        <w:t>("System sortowania uruchomiony.");</w:t>
      </w:r>
    </w:p>
    <w:p w14:paraId="50B538A1" w14:textId="77777777" w:rsidR="00E31203" w:rsidRPr="00E31203" w:rsidRDefault="00E31203" w:rsidP="00E31203">
      <w:pPr>
        <w:spacing w:after="0" w:line="240" w:lineRule="auto"/>
        <w:rPr>
          <w:rFonts w:asciiTheme="minorHAnsi" w:eastAsia="Times New Roman" w:hAnsiTheme="minorHAnsi" w:cstheme="minorHAnsi"/>
          <w:sz w:val="28"/>
          <w:szCs w:val="28"/>
          <w:lang w:eastAsia="pl-PL"/>
        </w:rPr>
      </w:pPr>
      <w:r w:rsidRPr="00E31203">
        <w:rPr>
          <w:rFonts w:asciiTheme="minorHAnsi" w:eastAsia="Times New Roman" w:hAnsiTheme="minorHAnsi" w:cstheme="minorHAnsi"/>
          <w:sz w:val="28"/>
          <w:szCs w:val="28"/>
          <w:lang w:eastAsia="pl-PL"/>
        </w:rPr>
        <w:t xml:space="preserve">  </w:t>
      </w:r>
      <w:proofErr w:type="spellStart"/>
      <w:r w:rsidRPr="00E31203">
        <w:rPr>
          <w:rFonts w:asciiTheme="minorHAnsi" w:eastAsia="Times New Roman" w:hAnsiTheme="minorHAnsi" w:cstheme="minorHAnsi"/>
          <w:sz w:val="28"/>
          <w:szCs w:val="28"/>
          <w:lang w:eastAsia="pl-PL"/>
        </w:rPr>
        <w:t>Serial.println</w:t>
      </w:r>
      <w:proofErr w:type="spellEnd"/>
      <w:r w:rsidRPr="00E31203">
        <w:rPr>
          <w:rFonts w:asciiTheme="minorHAnsi" w:eastAsia="Times New Roman" w:hAnsiTheme="minorHAnsi" w:cstheme="minorHAnsi"/>
          <w:sz w:val="28"/>
          <w:szCs w:val="28"/>
          <w:lang w:eastAsia="pl-PL"/>
        </w:rPr>
        <w:t>("Oczekiwanie na elementy...");</w:t>
      </w:r>
    </w:p>
    <w:p w14:paraId="534A4C1B" w14:textId="77777777" w:rsidR="00E31203" w:rsidRPr="00E31203" w:rsidRDefault="00E31203" w:rsidP="00E31203">
      <w:pPr>
        <w:spacing w:after="0" w:line="240" w:lineRule="auto"/>
        <w:rPr>
          <w:rFonts w:asciiTheme="minorHAnsi" w:eastAsia="Times New Roman" w:hAnsiTheme="minorHAnsi" w:cstheme="minorHAnsi"/>
          <w:sz w:val="28"/>
          <w:szCs w:val="28"/>
          <w:lang w:eastAsia="pl-PL"/>
        </w:rPr>
      </w:pPr>
      <w:r w:rsidRPr="00E31203">
        <w:rPr>
          <w:rFonts w:asciiTheme="minorHAnsi" w:eastAsia="Times New Roman" w:hAnsiTheme="minorHAnsi" w:cstheme="minorHAnsi"/>
          <w:sz w:val="28"/>
          <w:szCs w:val="28"/>
          <w:lang w:eastAsia="pl-PL"/>
        </w:rPr>
        <w:t>}</w:t>
      </w:r>
    </w:p>
    <w:p w14:paraId="64569CEB" w14:textId="77777777" w:rsidR="00E31203" w:rsidRPr="00E31203" w:rsidRDefault="00E31203" w:rsidP="00E31203">
      <w:pPr>
        <w:spacing w:after="0" w:line="240" w:lineRule="auto"/>
        <w:rPr>
          <w:rFonts w:asciiTheme="minorHAnsi" w:eastAsia="Times New Roman" w:hAnsiTheme="minorHAnsi" w:cstheme="minorHAnsi"/>
          <w:sz w:val="28"/>
          <w:szCs w:val="28"/>
          <w:lang w:eastAsia="pl-PL"/>
        </w:rPr>
      </w:pPr>
    </w:p>
    <w:p w14:paraId="69CEDFE6" w14:textId="77777777" w:rsidR="00E31203" w:rsidRPr="00E31203" w:rsidRDefault="00E31203" w:rsidP="00E31203">
      <w:pPr>
        <w:spacing w:after="0" w:line="240" w:lineRule="auto"/>
        <w:rPr>
          <w:rFonts w:asciiTheme="minorHAnsi" w:eastAsia="Times New Roman" w:hAnsiTheme="minorHAnsi" w:cstheme="minorHAnsi"/>
          <w:sz w:val="28"/>
          <w:szCs w:val="28"/>
          <w:lang w:eastAsia="pl-PL"/>
        </w:rPr>
      </w:pPr>
      <w:proofErr w:type="spellStart"/>
      <w:r w:rsidRPr="00E31203">
        <w:rPr>
          <w:rFonts w:asciiTheme="minorHAnsi" w:eastAsia="Times New Roman" w:hAnsiTheme="minorHAnsi" w:cstheme="minorHAnsi"/>
          <w:sz w:val="28"/>
          <w:szCs w:val="28"/>
          <w:lang w:eastAsia="pl-PL"/>
        </w:rPr>
        <w:t>void</w:t>
      </w:r>
      <w:proofErr w:type="spellEnd"/>
      <w:r w:rsidRPr="00E31203">
        <w:rPr>
          <w:rFonts w:asciiTheme="minorHAnsi" w:eastAsia="Times New Roman" w:hAnsiTheme="minorHAnsi" w:cstheme="minorHAnsi"/>
          <w:sz w:val="28"/>
          <w:szCs w:val="28"/>
          <w:lang w:eastAsia="pl-PL"/>
        </w:rPr>
        <w:t xml:space="preserve"> </w:t>
      </w:r>
      <w:proofErr w:type="spellStart"/>
      <w:r w:rsidRPr="00E31203">
        <w:rPr>
          <w:rFonts w:asciiTheme="minorHAnsi" w:eastAsia="Times New Roman" w:hAnsiTheme="minorHAnsi" w:cstheme="minorHAnsi"/>
          <w:sz w:val="28"/>
          <w:szCs w:val="28"/>
          <w:lang w:eastAsia="pl-PL"/>
        </w:rPr>
        <w:t>loop</w:t>
      </w:r>
      <w:proofErr w:type="spellEnd"/>
      <w:r w:rsidRPr="00E31203">
        <w:rPr>
          <w:rFonts w:asciiTheme="minorHAnsi" w:eastAsia="Times New Roman" w:hAnsiTheme="minorHAnsi" w:cstheme="minorHAnsi"/>
          <w:sz w:val="28"/>
          <w:szCs w:val="28"/>
          <w:lang w:eastAsia="pl-PL"/>
        </w:rPr>
        <w:t>() {</w:t>
      </w:r>
    </w:p>
    <w:p w14:paraId="40707669" w14:textId="77777777" w:rsidR="00E31203" w:rsidRPr="00E31203" w:rsidRDefault="00E31203" w:rsidP="00E31203">
      <w:pPr>
        <w:spacing w:after="0" w:line="240" w:lineRule="auto"/>
        <w:rPr>
          <w:rFonts w:asciiTheme="minorHAnsi" w:eastAsia="Times New Roman" w:hAnsiTheme="minorHAnsi" w:cstheme="minorHAnsi"/>
          <w:sz w:val="28"/>
          <w:szCs w:val="28"/>
          <w:lang w:eastAsia="pl-PL"/>
        </w:rPr>
      </w:pPr>
      <w:r w:rsidRPr="00E31203">
        <w:rPr>
          <w:rFonts w:asciiTheme="minorHAnsi" w:eastAsia="Times New Roman" w:hAnsiTheme="minorHAnsi" w:cstheme="minorHAnsi"/>
          <w:sz w:val="28"/>
          <w:szCs w:val="28"/>
          <w:lang w:eastAsia="pl-PL"/>
        </w:rPr>
        <w:t xml:space="preserve">  </w:t>
      </w:r>
      <w:proofErr w:type="spellStart"/>
      <w:r w:rsidRPr="00E31203">
        <w:rPr>
          <w:rFonts w:asciiTheme="minorHAnsi" w:eastAsia="Times New Roman" w:hAnsiTheme="minorHAnsi" w:cstheme="minorHAnsi"/>
          <w:sz w:val="28"/>
          <w:szCs w:val="28"/>
          <w:lang w:eastAsia="pl-PL"/>
        </w:rPr>
        <w:t>int</w:t>
      </w:r>
      <w:proofErr w:type="spellEnd"/>
      <w:r w:rsidRPr="00E31203">
        <w:rPr>
          <w:rFonts w:asciiTheme="minorHAnsi" w:eastAsia="Times New Roman" w:hAnsiTheme="minorHAnsi" w:cstheme="minorHAnsi"/>
          <w:sz w:val="28"/>
          <w:szCs w:val="28"/>
          <w:lang w:eastAsia="pl-PL"/>
        </w:rPr>
        <w:t xml:space="preserve"> </w:t>
      </w:r>
      <w:proofErr w:type="spellStart"/>
      <w:r w:rsidRPr="00E31203">
        <w:rPr>
          <w:rFonts w:asciiTheme="minorHAnsi" w:eastAsia="Times New Roman" w:hAnsiTheme="minorHAnsi" w:cstheme="minorHAnsi"/>
          <w:sz w:val="28"/>
          <w:szCs w:val="28"/>
          <w:lang w:eastAsia="pl-PL"/>
        </w:rPr>
        <w:t>odczytSwiatla</w:t>
      </w:r>
      <w:proofErr w:type="spellEnd"/>
      <w:r w:rsidRPr="00E31203">
        <w:rPr>
          <w:rFonts w:asciiTheme="minorHAnsi" w:eastAsia="Times New Roman" w:hAnsiTheme="minorHAnsi" w:cstheme="minorHAnsi"/>
          <w:sz w:val="28"/>
          <w:szCs w:val="28"/>
          <w:lang w:eastAsia="pl-PL"/>
        </w:rPr>
        <w:t xml:space="preserve"> = </w:t>
      </w:r>
      <w:proofErr w:type="spellStart"/>
      <w:r w:rsidRPr="00E31203">
        <w:rPr>
          <w:rFonts w:asciiTheme="minorHAnsi" w:eastAsia="Times New Roman" w:hAnsiTheme="minorHAnsi" w:cstheme="minorHAnsi"/>
          <w:sz w:val="28"/>
          <w:szCs w:val="28"/>
          <w:lang w:eastAsia="pl-PL"/>
        </w:rPr>
        <w:t>analogRead</w:t>
      </w:r>
      <w:proofErr w:type="spellEnd"/>
      <w:r w:rsidRPr="00E31203">
        <w:rPr>
          <w:rFonts w:asciiTheme="minorHAnsi" w:eastAsia="Times New Roman" w:hAnsiTheme="minorHAnsi" w:cstheme="minorHAnsi"/>
          <w:sz w:val="28"/>
          <w:szCs w:val="28"/>
          <w:lang w:eastAsia="pl-PL"/>
        </w:rPr>
        <w:t>(PIN_FOTOREZYSTOR);</w:t>
      </w:r>
    </w:p>
    <w:p w14:paraId="357B7DA6" w14:textId="77777777" w:rsidR="00E31203" w:rsidRPr="00E31203" w:rsidRDefault="00E31203" w:rsidP="00E31203">
      <w:pPr>
        <w:spacing w:after="0" w:line="240" w:lineRule="auto"/>
        <w:rPr>
          <w:rFonts w:asciiTheme="minorHAnsi" w:eastAsia="Times New Roman" w:hAnsiTheme="minorHAnsi" w:cstheme="minorHAnsi"/>
          <w:sz w:val="28"/>
          <w:szCs w:val="28"/>
          <w:lang w:eastAsia="pl-PL"/>
        </w:rPr>
      </w:pPr>
      <w:r w:rsidRPr="00E31203">
        <w:rPr>
          <w:rFonts w:asciiTheme="minorHAnsi" w:eastAsia="Times New Roman" w:hAnsiTheme="minorHAnsi" w:cstheme="minorHAnsi"/>
          <w:sz w:val="28"/>
          <w:szCs w:val="28"/>
          <w:lang w:eastAsia="pl-PL"/>
        </w:rPr>
        <w:t xml:space="preserve">  </w:t>
      </w:r>
    </w:p>
    <w:p w14:paraId="5D902B89" w14:textId="77777777" w:rsidR="00E31203" w:rsidRPr="00E31203" w:rsidRDefault="00E31203" w:rsidP="00E31203">
      <w:pPr>
        <w:spacing w:after="0" w:line="240" w:lineRule="auto"/>
        <w:rPr>
          <w:rFonts w:asciiTheme="minorHAnsi" w:eastAsia="Times New Roman" w:hAnsiTheme="minorHAnsi" w:cstheme="minorHAnsi"/>
          <w:sz w:val="28"/>
          <w:szCs w:val="28"/>
          <w:lang w:eastAsia="pl-PL"/>
        </w:rPr>
      </w:pPr>
      <w:r w:rsidRPr="00E31203">
        <w:rPr>
          <w:rFonts w:asciiTheme="minorHAnsi" w:eastAsia="Times New Roman" w:hAnsiTheme="minorHAnsi" w:cstheme="minorHAnsi"/>
          <w:sz w:val="28"/>
          <w:szCs w:val="28"/>
          <w:lang w:eastAsia="pl-PL"/>
        </w:rPr>
        <w:t xml:space="preserve">  </w:t>
      </w:r>
      <w:proofErr w:type="spellStart"/>
      <w:r w:rsidRPr="00E31203">
        <w:rPr>
          <w:rFonts w:asciiTheme="minorHAnsi" w:eastAsia="Times New Roman" w:hAnsiTheme="minorHAnsi" w:cstheme="minorHAnsi"/>
          <w:sz w:val="28"/>
          <w:szCs w:val="28"/>
          <w:lang w:eastAsia="pl-PL"/>
        </w:rPr>
        <w:t>if</w:t>
      </w:r>
      <w:proofErr w:type="spellEnd"/>
      <w:r w:rsidRPr="00E31203">
        <w:rPr>
          <w:rFonts w:asciiTheme="minorHAnsi" w:eastAsia="Times New Roman" w:hAnsiTheme="minorHAnsi" w:cstheme="minorHAnsi"/>
          <w:sz w:val="28"/>
          <w:szCs w:val="28"/>
          <w:lang w:eastAsia="pl-PL"/>
        </w:rPr>
        <w:t xml:space="preserve"> (</w:t>
      </w:r>
      <w:proofErr w:type="spellStart"/>
      <w:r w:rsidRPr="00E31203">
        <w:rPr>
          <w:rFonts w:asciiTheme="minorHAnsi" w:eastAsia="Times New Roman" w:hAnsiTheme="minorHAnsi" w:cstheme="minorHAnsi"/>
          <w:sz w:val="28"/>
          <w:szCs w:val="28"/>
          <w:lang w:eastAsia="pl-PL"/>
        </w:rPr>
        <w:t>odczytSwiatla</w:t>
      </w:r>
      <w:proofErr w:type="spellEnd"/>
      <w:r w:rsidRPr="00E31203">
        <w:rPr>
          <w:rFonts w:asciiTheme="minorHAnsi" w:eastAsia="Times New Roman" w:hAnsiTheme="minorHAnsi" w:cstheme="minorHAnsi"/>
          <w:sz w:val="28"/>
          <w:szCs w:val="28"/>
          <w:lang w:eastAsia="pl-PL"/>
        </w:rPr>
        <w:t xml:space="preserve"> &lt; </w:t>
      </w:r>
      <w:proofErr w:type="spellStart"/>
      <w:r w:rsidRPr="00E31203">
        <w:rPr>
          <w:rFonts w:asciiTheme="minorHAnsi" w:eastAsia="Times New Roman" w:hAnsiTheme="minorHAnsi" w:cstheme="minorHAnsi"/>
          <w:sz w:val="28"/>
          <w:szCs w:val="28"/>
          <w:lang w:eastAsia="pl-PL"/>
        </w:rPr>
        <w:t>PRG_Ciemnosc</w:t>
      </w:r>
      <w:proofErr w:type="spellEnd"/>
      <w:r w:rsidRPr="00E31203">
        <w:rPr>
          <w:rFonts w:asciiTheme="minorHAnsi" w:eastAsia="Times New Roman" w:hAnsiTheme="minorHAnsi" w:cstheme="minorHAnsi"/>
          <w:sz w:val="28"/>
          <w:szCs w:val="28"/>
          <w:lang w:eastAsia="pl-PL"/>
        </w:rPr>
        <w:t>) {</w:t>
      </w:r>
    </w:p>
    <w:p w14:paraId="7EE305A0" w14:textId="77777777" w:rsidR="00E31203" w:rsidRPr="00E31203" w:rsidRDefault="00E31203" w:rsidP="00E31203">
      <w:pPr>
        <w:spacing w:after="0" w:line="240" w:lineRule="auto"/>
        <w:rPr>
          <w:rFonts w:asciiTheme="minorHAnsi" w:eastAsia="Times New Roman" w:hAnsiTheme="minorHAnsi" w:cstheme="minorHAnsi"/>
          <w:sz w:val="28"/>
          <w:szCs w:val="28"/>
          <w:lang w:eastAsia="pl-PL"/>
        </w:rPr>
      </w:pPr>
      <w:r w:rsidRPr="00E31203">
        <w:rPr>
          <w:rFonts w:asciiTheme="minorHAnsi" w:eastAsia="Times New Roman" w:hAnsiTheme="minorHAnsi" w:cstheme="minorHAnsi"/>
          <w:sz w:val="28"/>
          <w:szCs w:val="28"/>
          <w:lang w:eastAsia="pl-PL"/>
        </w:rPr>
        <w:t xml:space="preserve">    </w:t>
      </w:r>
      <w:proofErr w:type="spellStart"/>
      <w:r w:rsidRPr="00E31203">
        <w:rPr>
          <w:rFonts w:asciiTheme="minorHAnsi" w:eastAsia="Times New Roman" w:hAnsiTheme="minorHAnsi" w:cstheme="minorHAnsi"/>
          <w:sz w:val="28"/>
          <w:szCs w:val="28"/>
          <w:lang w:eastAsia="pl-PL"/>
        </w:rPr>
        <w:t>delay</w:t>
      </w:r>
      <w:proofErr w:type="spellEnd"/>
      <w:r w:rsidRPr="00E31203">
        <w:rPr>
          <w:rFonts w:asciiTheme="minorHAnsi" w:eastAsia="Times New Roman" w:hAnsiTheme="minorHAnsi" w:cstheme="minorHAnsi"/>
          <w:sz w:val="28"/>
          <w:szCs w:val="28"/>
          <w:lang w:eastAsia="pl-PL"/>
        </w:rPr>
        <w:t xml:space="preserve">(100); </w:t>
      </w:r>
    </w:p>
    <w:p w14:paraId="665BC9AD" w14:textId="77777777" w:rsidR="00E31203" w:rsidRPr="00E31203" w:rsidRDefault="00E31203" w:rsidP="00E31203">
      <w:pPr>
        <w:spacing w:after="0" w:line="240" w:lineRule="auto"/>
        <w:rPr>
          <w:rFonts w:asciiTheme="minorHAnsi" w:eastAsia="Times New Roman" w:hAnsiTheme="minorHAnsi" w:cstheme="minorHAnsi"/>
          <w:sz w:val="28"/>
          <w:szCs w:val="28"/>
          <w:lang w:eastAsia="pl-PL"/>
        </w:rPr>
      </w:pPr>
      <w:r w:rsidRPr="00E31203">
        <w:rPr>
          <w:rFonts w:asciiTheme="minorHAnsi" w:eastAsia="Times New Roman" w:hAnsiTheme="minorHAnsi" w:cstheme="minorHAnsi"/>
          <w:sz w:val="28"/>
          <w:szCs w:val="28"/>
          <w:lang w:eastAsia="pl-PL"/>
        </w:rPr>
        <w:t xml:space="preserve">    </w:t>
      </w:r>
      <w:proofErr w:type="spellStart"/>
      <w:r w:rsidRPr="00E31203">
        <w:rPr>
          <w:rFonts w:asciiTheme="minorHAnsi" w:eastAsia="Times New Roman" w:hAnsiTheme="minorHAnsi" w:cstheme="minorHAnsi"/>
          <w:sz w:val="28"/>
          <w:szCs w:val="28"/>
          <w:lang w:eastAsia="pl-PL"/>
        </w:rPr>
        <w:t>odczytSwiatla</w:t>
      </w:r>
      <w:proofErr w:type="spellEnd"/>
      <w:r w:rsidRPr="00E31203">
        <w:rPr>
          <w:rFonts w:asciiTheme="minorHAnsi" w:eastAsia="Times New Roman" w:hAnsiTheme="minorHAnsi" w:cstheme="minorHAnsi"/>
          <w:sz w:val="28"/>
          <w:szCs w:val="28"/>
          <w:lang w:eastAsia="pl-PL"/>
        </w:rPr>
        <w:t xml:space="preserve"> = </w:t>
      </w:r>
      <w:proofErr w:type="spellStart"/>
      <w:r w:rsidRPr="00E31203">
        <w:rPr>
          <w:rFonts w:asciiTheme="minorHAnsi" w:eastAsia="Times New Roman" w:hAnsiTheme="minorHAnsi" w:cstheme="minorHAnsi"/>
          <w:sz w:val="28"/>
          <w:szCs w:val="28"/>
          <w:lang w:eastAsia="pl-PL"/>
        </w:rPr>
        <w:t>analogRead</w:t>
      </w:r>
      <w:proofErr w:type="spellEnd"/>
      <w:r w:rsidRPr="00E31203">
        <w:rPr>
          <w:rFonts w:asciiTheme="minorHAnsi" w:eastAsia="Times New Roman" w:hAnsiTheme="minorHAnsi" w:cstheme="minorHAnsi"/>
          <w:sz w:val="28"/>
          <w:szCs w:val="28"/>
          <w:lang w:eastAsia="pl-PL"/>
        </w:rPr>
        <w:t>(PIN_FOTOREZYSTOR);</w:t>
      </w:r>
    </w:p>
    <w:p w14:paraId="6A54EA1B" w14:textId="77777777" w:rsidR="00E31203" w:rsidRPr="00E31203" w:rsidRDefault="00E31203" w:rsidP="00E31203">
      <w:pPr>
        <w:spacing w:after="0" w:line="240" w:lineRule="auto"/>
        <w:rPr>
          <w:rFonts w:asciiTheme="minorHAnsi" w:eastAsia="Times New Roman" w:hAnsiTheme="minorHAnsi" w:cstheme="minorHAnsi"/>
          <w:sz w:val="28"/>
          <w:szCs w:val="28"/>
          <w:lang w:eastAsia="pl-PL"/>
        </w:rPr>
      </w:pPr>
      <w:r w:rsidRPr="00E31203">
        <w:rPr>
          <w:rFonts w:asciiTheme="minorHAnsi" w:eastAsia="Times New Roman" w:hAnsiTheme="minorHAnsi" w:cstheme="minorHAnsi"/>
          <w:sz w:val="28"/>
          <w:szCs w:val="28"/>
          <w:lang w:eastAsia="pl-PL"/>
        </w:rPr>
        <w:t xml:space="preserve">    </w:t>
      </w:r>
      <w:proofErr w:type="spellStart"/>
      <w:r w:rsidRPr="00E31203">
        <w:rPr>
          <w:rFonts w:asciiTheme="minorHAnsi" w:eastAsia="Times New Roman" w:hAnsiTheme="minorHAnsi" w:cstheme="minorHAnsi"/>
          <w:sz w:val="28"/>
          <w:szCs w:val="28"/>
          <w:lang w:eastAsia="pl-PL"/>
        </w:rPr>
        <w:t>if</w:t>
      </w:r>
      <w:proofErr w:type="spellEnd"/>
      <w:r w:rsidRPr="00E31203">
        <w:rPr>
          <w:rFonts w:asciiTheme="minorHAnsi" w:eastAsia="Times New Roman" w:hAnsiTheme="minorHAnsi" w:cstheme="minorHAnsi"/>
          <w:sz w:val="28"/>
          <w:szCs w:val="28"/>
          <w:lang w:eastAsia="pl-PL"/>
        </w:rPr>
        <w:t xml:space="preserve"> (</w:t>
      </w:r>
      <w:proofErr w:type="spellStart"/>
      <w:r w:rsidRPr="00E31203">
        <w:rPr>
          <w:rFonts w:asciiTheme="minorHAnsi" w:eastAsia="Times New Roman" w:hAnsiTheme="minorHAnsi" w:cstheme="minorHAnsi"/>
          <w:sz w:val="28"/>
          <w:szCs w:val="28"/>
          <w:lang w:eastAsia="pl-PL"/>
        </w:rPr>
        <w:t>odczytSwiatla</w:t>
      </w:r>
      <w:proofErr w:type="spellEnd"/>
      <w:r w:rsidRPr="00E31203">
        <w:rPr>
          <w:rFonts w:asciiTheme="minorHAnsi" w:eastAsia="Times New Roman" w:hAnsiTheme="minorHAnsi" w:cstheme="minorHAnsi"/>
          <w:sz w:val="28"/>
          <w:szCs w:val="28"/>
          <w:lang w:eastAsia="pl-PL"/>
        </w:rPr>
        <w:t xml:space="preserve"> &lt; </w:t>
      </w:r>
      <w:proofErr w:type="spellStart"/>
      <w:r w:rsidRPr="00E31203">
        <w:rPr>
          <w:rFonts w:asciiTheme="minorHAnsi" w:eastAsia="Times New Roman" w:hAnsiTheme="minorHAnsi" w:cstheme="minorHAnsi"/>
          <w:sz w:val="28"/>
          <w:szCs w:val="28"/>
          <w:lang w:eastAsia="pl-PL"/>
        </w:rPr>
        <w:t>PRG_Ciemnosc</w:t>
      </w:r>
      <w:proofErr w:type="spellEnd"/>
      <w:r w:rsidRPr="00E31203">
        <w:rPr>
          <w:rFonts w:asciiTheme="minorHAnsi" w:eastAsia="Times New Roman" w:hAnsiTheme="minorHAnsi" w:cstheme="minorHAnsi"/>
          <w:sz w:val="28"/>
          <w:szCs w:val="28"/>
          <w:lang w:eastAsia="pl-PL"/>
        </w:rPr>
        <w:t>) {</w:t>
      </w:r>
    </w:p>
    <w:p w14:paraId="56A5FC1A" w14:textId="77777777" w:rsidR="00E31203" w:rsidRPr="00E31203" w:rsidRDefault="00E31203" w:rsidP="00E31203">
      <w:pPr>
        <w:spacing w:after="0" w:line="240" w:lineRule="auto"/>
        <w:rPr>
          <w:rFonts w:asciiTheme="minorHAnsi" w:eastAsia="Times New Roman" w:hAnsiTheme="minorHAnsi" w:cstheme="minorHAnsi"/>
          <w:sz w:val="28"/>
          <w:szCs w:val="28"/>
          <w:lang w:eastAsia="pl-PL"/>
        </w:rPr>
      </w:pPr>
      <w:r w:rsidRPr="00E31203">
        <w:rPr>
          <w:rFonts w:asciiTheme="minorHAnsi" w:eastAsia="Times New Roman" w:hAnsiTheme="minorHAnsi" w:cstheme="minorHAnsi"/>
          <w:sz w:val="28"/>
          <w:szCs w:val="28"/>
          <w:lang w:eastAsia="pl-PL"/>
        </w:rPr>
        <w:t xml:space="preserve">      </w:t>
      </w:r>
    </w:p>
    <w:p w14:paraId="38C559AC" w14:textId="77777777" w:rsidR="00E31203" w:rsidRPr="00E31203" w:rsidRDefault="00E31203" w:rsidP="00E31203">
      <w:pPr>
        <w:spacing w:after="0" w:line="240" w:lineRule="auto"/>
        <w:rPr>
          <w:rFonts w:asciiTheme="minorHAnsi" w:eastAsia="Times New Roman" w:hAnsiTheme="minorHAnsi" w:cstheme="minorHAnsi"/>
          <w:sz w:val="28"/>
          <w:szCs w:val="28"/>
          <w:lang w:eastAsia="pl-PL"/>
        </w:rPr>
      </w:pPr>
      <w:r w:rsidRPr="00E31203">
        <w:rPr>
          <w:rFonts w:asciiTheme="minorHAnsi" w:eastAsia="Times New Roman" w:hAnsiTheme="minorHAnsi" w:cstheme="minorHAnsi"/>
          <w:sz w:val="28"/>
          <w:szCs w:val="28"/>
          <w:lang w:eastAsia="pl-PL"/>
        </w:rPr>
        <w:t xml:space="preserve">      </w:t>
      </w:r>
      <w:proofErr w:type="spellStart"/>
      <w:r w:rsidRPr="00E31203">
        <w:rPr>
          <w:rFonts w:asciiTheme="minorHAnsi" w:eastAsia="Times New Roman" w:hAnsiTheme="minorHAnsi" w:cstheme="minorHAnsi"/>
          <w:sz w:val="28"/>
          <w:szCs w:val="28"/>
          <w:lang w:eastAsia="pl-PL"/>
        </w:rPr>
        <w:t>Serial.println</w:t>
      </w:r>
      <w:proofErr w:type="spellEnd"/>
      <w:r w:rsidRPr="00E31203">
        <w:rPr>
          <w:rFonts w:asciiTheme="minorHAnsi" w:eastAsia="Times New Roman" w:hAnsiTheme="minorHAnsi" w:cstheme="minorHAnsi"/>
          <w:sz w:val="28"/>
          <w:szCs w:val="28"/>
          <w:lang w:eastAsia="pl-PL"/>
        </w:rPr>
        <w:t>("Wykryto obiekt! Analiza materiału...");</w:t>
      </w:r>
    </w:p>
    <w:p w14:paraId="060DE85D" w14:textId="77777777" w:rsidR="00E31203" w:rsidRPr="00E31203" w:rsidRDefault="00E31203" w:rsidP="00E31203">
      <w:pPr>
        <w:spacing w:after="0" w:line="240" w:lineRule="auto"/>
        <w:rPr>
          <w:rFonts w:asciiTheme="minorHAnsi" w:eastAsia="Times New Roman" w:hAnsiTheme="minorHAnsi" w:cstheme="minorHAnsi"/>
          <w:sz w:val="28"/>
          <w:szCs w:val="28"/>
          <w:lang w:eastAsia="pl-PL"/>
        </w:rPr>
      </w:pPr>
      <w:r w:rsidRPr="00E31203">
        <w:rPr>
          <w:rFonts w:asciiTheme="minorHAnsi" w:eastAsia="Times New Roman" w:hAnsiTheme="minorHAnsi" w:cstheme="minorHAnsi"/>
          <w:sz w:val="28"/>
          <w:szCs w:val="28"/>
          <w:lang w:eastAsia="pl-PL"/>
        </w:rPr>
        <w:t xml:space="preserve">      </w:t>
      </w:r>
    </w:p>
    <w:p w14:paraId="5E97F932" w14:textId="77777777" w:rsidR="00E31203" w:rsidRPr="00E31203" w:rsidRDefault="00E31203" w:rsidP="00E31203">
      <w:pPr>
        <w:spacing w:after="0" w:line="240" w:lineRule="auto"/>
        <w:rPr>
          <w:rFonts w:asciiTheme="minorHAnsi" w:eastAsia="Times New Roman" w:hAnsiTheme="minorHAnsi" w:cstheme="minorHAnsi"/>
          <w:sz w:val="28"/>
          <w:szCs w:val="28"/>
          <w:lang w:eastAsia="pl-PL"/>
        </w:rPr>
      </w:pPr>
      <w:r w:rsidRPr="00E31203">
        <w:rPr>
          <w:rFonts w:asciiTheme="minorHAnsi" w:eastAsia="Times New Roman" w:hAnsiTheme="minorHAnsi" w:cstheme="minorHAnsi"/>
          <w:sz w:val="28"/>
          <w:szCs w:val="28"/>
          <w:lang w:eastAsia="pl-PL"/>
        </w:rPr>
        <w:t xml:space="preserve">      </w:t>
      </w:r>
      <w:proofErr w:type="spellStart"/>
      <w:r w:rsidRPr="00E31203">
        <w:rPr>
          <w:rFonts w:asciiTheme="minorHAnsi" w:eastAsia="Times New Roman" w:hAnsiTheme="minorHAnsi" w:cstheme="minorHAnsi"/>
          <w:sz w:val="28"/>
          <w:szCs w:val="28"/>
          <w:lang w:eastAsia="pl-PL"/>
        </w:rPr>
        <w:t>bool</w:t>
      </w:r>
      <w:proofErr w:type="spellEnd"/>
      <w:r w:rsidRPr="00E31203">
        <w:rPr>
          <w:rFonts w:asciiTheme="minorHAnsi" w:eastAsia="Times New Roman" w:hAnsiTheme="minorHAnsi" w:cstheme="minorHAnsi"/>
          <w:sz w:val="28"/>
          <w:szCs w:val="28"/>
          <w:lang w:eastAsia="pl-PL"/>
        </w:rPr>
        <w:t xml:space="preserve"> </w:t>
      </w:r>
      <w:proofErr w:type="spellStart"/>
      <w:r w:rsidRPr="00E31203">
        <w:rPr>
          <w:rFonts w:asciiTheme="minorHAnsi" w:eastAsia="Times New Roman" w:hAnsiTheme="minorHAnsi" w:cstheme="minorHAnsi"/>
          <w:sz w:val="28"/>
          <w:szCs w:val="28"/>
          <w:lang w:eastAsia="pl-PL"/>
        </w:rPr>
        <w:t>stanCzujnika</w:t>
      </w:r>
      <w:proofErr w:type="spellEnd"/>
      <w:r w:rsidRPr="00E31203">
        <w:rPr>
          <w:rFonts w:asciiTheme="minorHAnsi" w:eastAsia="Times New Roman" w:hAnsiTheme="minorHAnsi" w:cstheme="minorHAnsi"/>
          <w:sz w:val="28"/>
          <w:szCs w:val="28"/>
          <w:lang w:eastAsia="pl-PL"/>
        </w:rPr>
        <w:t xml:space="preserve"> = </w:t>
      </w:r>
      <w:proofErr w:type="spellStart"/>
      <w:r w:rsidRPr="00E31203">
        <w:rPr>
          <w:rFonts w:asciiTheme="minorHAnsi" w:eastAsia="Times New Roman" w:hAnsiTheme="minorHAnsi" w:cstheme="minorHAnsi"/>
          <w:sz w:val="28"/>
          <w:szCs w:val="28"/>
          <w:lang w:eastAsia="pl-PL"/>
        </w:rPr>
        <w:t>digitalRead</w:t>
      </w:r>
      <w:proofErr w:type="spellEnd"/>
      <w:r w:rsidRPr="00E31203">
        <w:rPr>
          <w:rFonts w:asciiTheme="minorHAnsi" w:eastAsia="Times New Roman" w:hAnsiTheme="minorHAnsi" w:cstheme="minorHAnsi"/>
          <w:sz w:val="28"/>
          <w:szCs w:val="28"/>
          <w:lang w:eastAsia="pl-PL"/>
        </w:rPr>
        <w:t>(PIN_INDUKCYJNY);</w:t>
      </w:r>
    </w:p>
    <w:p w14:paraId="073FE2F6" w14:textId="77777777" w:rsidR="00E31203" w:rsidRPr="00E31203" w:rsidRDefault="00E31203" w:rsidP="00E31203">
      <w:pPr>
        <w:spacing w:after="0" w:line="240" w:lineRule="auto"/>
        <w:rPr>
          <w:rFonts w:asciiTheme="minorHAnsi" w:eastAsia="Times New Roman" w:hAnsiTheme="minorHAnsi" w:cstheme="minorHAnsi"/>
          <w:sz w:val="28"/>
          <w:szCs w:val="28"/>
          <w:lang w:eastAsia="pl-PL"/>
        </w:rPr>
      </w:pPr>
      <w:r w:rsidRPr="00E31203">
        <w:rPr>
          <w:rFonts w:asciiTheme="minorHAnsi" w:eastAsia="Times New Roman" w:hAnsiTheme="minorHAnsi" w:cstheme="minorHAnsi"/>
          <w:sz w:val="28"/>
          <w:szCs w:val="28"/>
          <w:lang w:eastAsia="pl-PL"/>
        </w:rPr>
        <w:t xml:space="preserve">      </w:t>
      </w:r>
    </w:p>
    <w:p w14:paraId="38F2AB25" w14:textId="77777777" w:rsidR="00E31203" w:rsidRPr="00E31203" w:rsidRDefault="00E31203" w:rsidP="00E31203">
      <w:pPr>
        <w:spacing w:after="0" w:line="240" w:lineRule="auto"/>
        <w:rPr>
          <w:rFonts w:asciiTheme="minorHAnsi" w:eastAsia="Times New Roman" w:hAnsiTheme="minorHAnsi" w:cstheme="minorHAnsi"/>
          <w:sz w:val="28"/>
          <w:szCs w:val="28"/>
          <w:lang w:eastAsia="pl-PL"/>
        </w:rPr>
      </w:pPr>
      <w:r w:rsidRPr="00E31203">
        <w:rPr>
          <w:rFonts w:asciiTheme="minorHAnsi" w:eastAsia="Times New Roman" w:hAnsiTheme="minorHAnsi" w:cstheme="minorHAnsi"/>
          <w:sz w:val="28"/>
          <w:szCs w:val="28"/>
          <w:lang w:eastAsia="pl-PL"/>
        </w:rPr>
        <w:t xml:space="preserve">      </w:t>
      </w:r>
      <w:proofErr w:type="spellStart"/>
      <w:r w:rsidRPr="00E31203">
        <w:rPr>
          <w:rFonts w:asciiTheme="minorHAnsi" w:eastAsia="Times New Roman" w:hAnsiTheme="minorHAnsi" w:cstheme="minorHAnsi"/>
          <w:sz w:val="28"/>
          <w:szCs w:val="28"/>
          <w:lang w:eastAsia="pl-PL"/>
        </w:rPr>
        <w:t>if</w:t>
      </w:r>
      <w:proofErr w:type="spellEnd"/>
      <w:r w:rsidRPr="00E31203">
        <w:rPr>
          <w:rFonts w:asciiTheme="minorHAnsi" w:eastAsia="Times New Roman" w:hAnsiTheme="minorHAnsi" w:cstheme="minorHAnsi"/>
          <w:sz w:val="28"/>
          <w:szCs w:val="28"/>
          <w:lang w:eastAsia="pl-PL"/>
        </w:rPr>
        <w:t xml:space="preserve"> (</w:t>
      </w:r>
      <w:proofErr w:type="spellStart"/>
      <w:r w:rsidRPr="00E31203">
        <w:rPr>
          <w:rFonts w:asciiTheme="minorHAnsi" w:eastAsia="Times New Roman" w:hAnsiTheme="minorHAnsi" w:cstheme="minorHAnsi"/>
          <w:sz w:val="28"/>
          <w:szCs w:val="28"/>
          <w:lang w:eastAsia="pl-PL"/>
        </w:rPr>
        <w:t>stanCzujnika</w:t>
      </w:r>
      <w:proofErr w:type="spellEnd"/>
      <w:r w:rsidRPr="00E31203">
        <w:rPr>
          <w:rFonts w:asciiTheme="minorHAnsi" w:eastAsia="Times New Roman" w:hAnsiTheme="minorHAnsi" w:cstheme="minorHAnsi"/>
          <w:sz w:val="28"/>
          <w:szCs w:val="28"/>
          <w:lang w:eastAsia="pl-PL"/>
        </w:rPr>
        <w:t xml:space="preserve"> == HIGH) {</w:t>
      </w:r>
    </w:p>
    <w:p w14:paraId="509C719F" w14:textId="77777777" w:rsidR="00E31203" w:rsidRPr="00E31203" w:rsidRDefault="00E31203" w:rsidP="00E31203">
      <w:pPr>
        <w:spacing w:after="0" w:line="240" w:lineRule="auto"/>
        <w:rPr>
          <w:rFonts w:asciiTheme="minorHAnsi" w:eastAsia="Times New Roman" w:hAnsiTheme="minorHAnsi" w:cstheme="minorHAnsi"/>
          <w:sz w:val="28"/>
          <w:szCs w:val="28"/>
          <w:lang w:eastAsia="pl-PL"/>
        </w:rPr>
      </w:pPr>
      <w:r w:rsidRPr="00E31203">
        <w:rPr>
          <w:rFonts w:asciiTheme="minorHAnsi" w:eastAsia="Times New Roman" w:hAnsiTheme="minorHAnsi" w:cstheme="minorHAnsi"/>
          <w:sz w:val="28"/>
          <w:szCs w:val="28"/>
          <w:lang w:eastAsia="pl-PL"/>
        </w:rPr>
        <w:t xml:space="preserve">        </w:t>
      </w:r>
      <w:proofErr w:type="spellStart"/>
      <w:r w:rsidRPr="00E31203">
        <w:rPr>
          <w:rFonts w:asciiTheme="minorHAnsi" w:eastAsia="Times New Roman" w:hAnsiTheme="minorHAnsi" w:cstheme="minorHAnsi"/>
          <w:sz w:val="28"/>
          <w:szCs w:val="28"/>
          <w:lang w:eastAsia="pl-PL"/>
        </w:rPr>
        <w:t>Serial.println</w:t>
      </w:r>
      <w:proofErr w:type="spellEnd"/>
      <w:r w:rsidRPr="00E31203">
        <w:rPr>
          <w:rFonts w:asciiTheme="minorHAnsi" w:eastAsia="Times New Roman" w:hAnsiTheme="minorHAnsi" w:cstheme="minorHAnsi"/>
          <w:sz w:val="28"/>
          <w:szCs w:val="28"/>
          <w:lang w:eastAsia="pl-PL"/>
        </w:rPr>
        <w:t>("-&gt; METAL: Sortowanie w LEWO");</w:t>
      </w:r>
    </w:p>
    <w:p w14:paraId="1CBFD008" w14:textId="77777777" w:rsidR="00E31203" w:rsidRPr="00E31203" w:rsidRDefault="00E31203" w:rsidP="00E31203">
      <w:pPr>
        <w:spacing w:after="0" w:line="240" w:lineRule="auto"/>
        <w:rPr>
          <w:rFonts w:asciiTheme="minorHAnsi" w:eastAsia="Times New Roman" w:hAnsiTheme="minorHAnsi" w:cstheme="minorHAnsi"/>
          <w:sz w:val="28"/>
          <w:szCs w:val="28"/>
          <w:lang w:eastAsia="pl-PL"/>
        </w:rPr>
      </w:pPr>
      <w:r w:rsidRPr="00E31203">
        <w:rPr>
          <w:rFonts w:asciiTheme="minorHAnsi" w:eastAsia="Times New Roman" w:hAnsiTheme="minorHAnsi" w:cstheme="minorHAnsi"/>
          <w:sz w:val="28"/>
          <w:szCs w:val="28"/>
          <w:lang w:eastAsia="pl-PL"/>
        </w:rPr>
        <w:t xml:space="preserve">        </w:t>
      </w:r>
      <w:proofErr w:type="spellStart"/>
      <w:r w:rsidRPr="00E31203">
        <w:rPr>
          <w:rFonts w:asciiTheme="minorHAnsi" w:eastAsia="Times New Roman" w:hAnsiTheme="minorHAnsi" w:cstheme="minorHAnsi"/>
          <w:sz w:val="28"/>
          <w:szCs w:val="28"/>
          <w:lang w:eastAsia="pl-PL"/>
        </w:rPr>
        <w:t>obslugaSortowania</w:t>
      </w:r>
      <w:proofErr w:type="spellEnd"/>
      <w:r w:rsidRPr="00E31203">
        <w:rPr>
          <w:rFonts w:asciiTheme="minorHAnsi" w:eastAsia="Times New Roman" w:hAnsiTheme="minorHAnsi" w:cstheme="minorHAnsi"/>
          <w:sz w:val="28"/>
          <w:szCs w:val="28"/>
          <w:lang w:eastAsia="pl-PL"/>
        </w:rPr>
        <w:t>(</w:t>
      </w:r>
      <w:proofErr w:type="spellStart"/>
      <w:r w:rsidRPr="00E31203">
        <w:rPr>
          <w:rFonts w:asciiTheme="minorHAnsi" w:eastAsia="Times New Roman" w:hAnsiTheme="minorHAnsi" w:cstheme="minorHAnsi"/>
          <w:sz w:val="28"/>
          <w:szCs w:val="28"/>
          <w:lang w:eastAsia="pl-PL"/>
        </w:rPr>
        <w:t>true</w:t>
      </w:r>
      <w:proofErr w:type="spellEnd"/>
      <w:r w:rsidRPr="00E31203">
        <w:rPr>
          <w:rFonts w:asciiTheme="minorHAnsi" w:eastAsia="Times New Roman" w:hAnsiTheme="minorHAnsi" w:cstheme="minorHAnsi"/>
          <w:sz w:val="28"/>
          <w:szCs w:val="28"/>
          <w:lang w:eastAsia="pl-PL"/>
        </w:rPr>
        <w:t>);</w:t>
      </w:r>
    </w:p>
    <w:p w14:paraId="059C92A2" w14:textId="77777777" w:rsidR="00E31203" w:rsidRPr="00E31203" w:rsidRDefault="00E31203" w:rsidP="00E31203">
      <w:pPr>
        <w:spacing w:after="0" w:line="240" w:lineRule="auto"/>
        <w:rPr>
          <w:rFonts w:asciiTheme="minorHAnsi" w:eastAsia="Times New Roman" w:hAnsiTheme="minorHAnsi" w:cstheme="minorHAnsi"/>
          <w:sz w:val="28"/>
          <w:szCs w:val="28"/>
          <w:lang w:eastAsia="pl-PL"/>
        </w:rPr>
      </w:pPr>
      <w:r w:rsidRPr="00E31203">
        <w:rPr>
          <w:rFonts w:asciiTheme="minorHAnsi" w:eastAsia="Times New Roman" w:hAnsiTheme="minorHAnsi" w:cstheme="minorHAnsi"/>
          <w:sz w:val="28"/>
          <w:szCs w:val="28"/>
          <w:lang w:eastAsia="pl-PL"/>
        </w:rPr>
        <w:t xml:space="preserve">      } </w:t>
      </w:r>
      <w:proofErr w:type="spellStart"/>
      <w:r w:rsidRPr="00E31203">
        <w:rPr>
          <w:rFonts w:asciiTheme="minorHAnsi" w:eastAsia="Times New Roman" w:hAnsiTheme="minorHAnsi" w:cstheme="minorHAnsi"/>
          <w:sz w:val="28"/>
          <w:szCs w:val="28"/>
          <w:lang w:eastAsia="pl-PL"/>
        </w:rPr>
        <w:t>else</w:t>
      </w:r>
      <w:proofErr w:type="spellEnd"/>
      <w:r w:rsidRPr="00E31203">
        <w:rPr>
          <w:rFonts w:asciiTheme="minorHAnsi" w:eastAsia="Times New Roman" w:hAnsiTheme="minorHAnsi" w:cstheme="minorHAnsi"/>
          <w:sz w:val="28"/>
          <w:szCs w:val="28"/>
          <w:lang w:eastAsia="pl-PL"/>
        </w:rPr>
        <w:t xml:space="preserve"> {</w:t>
      </w:r>
    </w:p>
    <w:p w14:paraId="62B20E84" w14:textId="77777777" w:rsidR="00E31203" w:rsidRPr="00E31203" w:rsidRDefault="00E31203" w:rsidP="00E31203">
      <w:pPr>
        <w:spacing w:after="0" w:line="240" w:lineRule="auto"/>
        <w:rPr>
          <w:rFonts w:asciiTheme="minorHAnsi" w:eastAsia="Times New Roman" w:hAnsiTheme="minorHAnsi" w:cstheme="minorHAnsi"/>
          <w:sz w:val="28"/>
          <w:szCs w:val="28"/>
          <w:lang w:eastAsia="pl-PL"/>
        </w:rPr>
      </w:pPr>
      <w:r w:rsidRPr="00E31203">
        <w:rPr>
          <w:rFonts w:asciiTheme="minorHAnsi" w:eastAsia="Times New Roman" w:hAnsiTheme="minorHAnsi" w:cstheme="minorHAnsi"/>
          <w:sz w:val="28"/>
          <w:szCs w:val="28"/>
          <w:lang w:eastAsia="pl-PL"/>
        </w:rPr>
        <w:t xml:space="preserve">        </w:t>
      </w:r>
      <w:proofErr w:type="spellStart"/>
      <w:r w:rsidRPr="00E31203">
        <w:rPr>
          <w:rFonts w:asciiTheme="minorHAnsi" w:eastAsia="Times New Roman" w:hAnsiTheme="minorHAnsi" w:cstheme="minorHAnsi"/>
          <w:sz w:val="28"/>
          <w:szCs w:val="28"/>
          <w:lang w:eastAsia="pl-PL"/>
        </w:rPr>
        <w:t>Serial.println</w:t>
      </w:r>
      <w:proofErr w:type="spellEnd"/>
      <w:r w:rsidRPr="00E31203">
        <w:rPr>
          <w:rFonts w:asciiTheme="minorHAnsi" w:eastAsia="Times New Roman" w:hAnsiTheme="minorHAnsi" w:cstheme="minorHAnsi"/>
          <w:sz w:val="28"/>
          <w:szCs w:val="28"/>
          <w:lang w:eastAsia="pl-PL"/>
        </w:rPr>
        <w:t>("-&gt; NIEMETAL: Sortowanie w PRAWO");</w:t>
      </w:r>
    </w:p>
    <w:p w14:paraId="63E3CA99" w14:textId="77777777" w:rsidR="00E31203" w:rsidRPr="00E31203" w:rsidRDefault="00E31203" w:rsidP="00E31203">
      <w:pPr>
        <w:spacing w:after="0" w:line="240" w:lineRule="auto"/>
        <w:rPr>
          <w:rFonts w:asciiTheme="minorHAnsi" w:eastAsia="Times New Roman" w:hAnsiTheme="minorHAnsi" w:cstheme="minorHAnsi"/>
          <w:sz w:val="28"/>
          <w:szCs w:val="28"/>
          <w:lang w:eastAsia="pl-PL"/>
        </w:rPr>
      </w:pPr>
      <w:r w:rsidRPr="00E31203">
        <w:rPr>
          <w:rFonts w:asciiTheme="minorHAnsi" w:eastAsia="Times New Roman" w:hAnsiTheme="minorHAnsi" w:cstheme="minorHAnsi"/>
          <w:sz w:val="28"/>
          <w:szCs w:val="28"/>
          <w:lang w:eastAsia="pl-PL"/>
        </w:rPr>
        <w:t xml:space="preserve">        </w:t>
      </w:r>
      <w:proofErr w:type="spellStart"/>
      <w:r w:rsidRPr="00E31203">
        <w:rPr>
          <w:rFonts w:asciiTheme="minorHAnsi" w:eastAsia="Times New Roman" w:hAnsiTheme="minorHAnsi" w:cstheme="minorHAnsi"/>
          <w:sz w:val="28"/>
          <w:szCs w:val="28"/>
          <w:lang w:eastAsia="pl-PL"/>
        </w:rPr>
        <w:t>obslugaSortowania</w:t>
      </w:r>
      <w:proofErr w:type="spellEnd"/>
      <w:r w:rsidRPr="00E31203">
        <w:rPr>
          <w:rFonts w:asciiTheme="minorHAnsi" w:eastAsia="Times New Roman" w:hAnsiTheme="minorHAnsi" w:cstheme="minorHAnsi"/>
          <w:sz w:val="28"/>
          <w:szCs w:val="28"/>
          <w:lang w:eastAsia="pl-PL"/>
        </w:rPr>
        <w:t>(</w:t>
      </w:r>
      <w:proofErr w:type="spellStart"/>
      <w:r w:rsidRPr="00E31203">
        <w:rPr>
          <w:rFonts w:asciiTheme="minorHAnsi" w:eastAsia="Times New Roman" w:hAnsiTheme="minorHAnsi" w:cstheme="minorHAnsi"/>
          <w:sz w:val="28"/>
          <w:szCs w:val="28"/>
          <w:lang w:eastAsia="pl-PL"/>
        </w:rPr>
        <w:t>false</w:t>
      </w:r>
      <w:proofErr w:type="spellEnd"/>
      <w:r w:rsidRPr="00E31203">
        <w:rPr>
          <w:rFonts w:asciiTheme="minorHAnsi" w:eastAsia="Times New Roman" w:hAnsiTheme="minorHAnsi" w:cstheme="minorHAnsi"/>
          <w:sz w:val="28"/>
          <w:szCs w:val="28"/>
          <w:lang w:eastAsia="pl-PL"/>
        </w:rPr>
        <w:t>);</w:t>
      </w:r>
    </w:p>
    <w:p w14:paraId="34E037F5" w14:textId="77777777" w:rsidR="00E31203" w:rsidRPr="00E31203" w:rsidRDefault="00E31203" w:rsidP="00E31203">
      <w:pPr>
        <w:spacing w:after="0" w:line="240" w:lineRule="auto"/>
        <w:rPr>
          <w:rFonts w:asciiTheme="minorHAnsi" w:eastAsia="Times New Roman" w:hAnsiTheme="minorHAnsi" w:cstheme="minorHAnsi"/>
          <w:sz w:val="28"/>
          <w:szCs w:val="28"/>
          <w:lang w:eastAsia="pl-PL"/>
        </w:rPr>
      </w:pPr>
      <w:r w:rsidRPr="00E31203">
        <w:rPr>
          <w:rFonts w:asciiTheme="minorHAnsi" w:eastAsia="Times New Roman" w:hAnsiTheme="minorHAnsi" w:cstheme="minorHAnsi"/>
          <w:sz w:val="28"/>
          <w:szCs w:val="28"/>
          <w:lang w:eastAsia="pl-PL"/>
        </w:rPr>
        <w:t xml:space="preserve">      }</w:t>
      </w:r>
    </w:p>
    <w:p w14:paraId="18CF8CD2" w14:textId="77777777" w:rsidR="00E31203" w:rsidRPr="00E31203" w:rsidRDefault="00E31203" w:rsidP="00E31203">
      <w:pPr>
        <w:spacing w:after="0" w:line="240" w:lineRule="auto"/>
        <w:rPr>
          <w:rFonts w:asciiTheme="minorHAnsi" w:eastAsia="Times New Roman" w:hAnsiTheme="minorHAnsi" w:cstheme="minorHAnsi"/>
          <w:sz w:val="28"/>
          <w:szCs w:val="28"/>
          <w:lang w:eastAsia="pl-PL"/>
        </w:rPr>
      </w:pPr>
      <w:r w:rsidRPr="00E31203">
        <w:rPr>
          <w:rFonts w:asciiTheme="minorHAnsi" w:eastAsia="Times New Roman" w:hAnsiTheme="minorHAnsi" w:cstheme="minorHAnsi"/>
          <w:sz w:val="28"/>
          <w:szCs w:val="28"/>
          <w:lang w:eastAsia="pl-PL"/>
        </w:rPr>
        <w:t xml:space="preserve">      </w:t>
      </w:r>
    </w:p>
    <w:p w14:paraId="6D5A0D75" w14:textId="77777777" w:rsidR="00E31203" w:rsidRPr="00E31203" w:rsidRDefault="00E31203" w:rsidP="00E31203">
      <w:pPr>
        <w:spacing w:after="0" w:line="240" w:lineRule="auto"/>
        <w:rPr>
          <w:rFonts w:asciiTheme="minorHAnsi" w:eastAsia="Times New Roman" w:hAnsiTheme="minorHAnsi" w:cstheme="minorHAnsi"/>
          <w:sz w:val="28"/>
          <w:szCs w:val="28"/>
          <w:lang w:eastAsia="pl-PL"/>
        </w:rPr>
      </w:pPr>
      <w:r w:rsidRPr="00E31203">
        <w:rPr>
          <w:rFonts w:asciiTheme="minorHAnsi" w:eastAsia="Times New Roman" w:hAnsiTheme="minorHAnsi" w:cstheme="minorHAnsi"/>
          <w:sz w:val="28"/>
          <w:szCs w:val="28"/>
          <w:lang w:eastAsia="pl-PL"/>
        </w:rPr>
        <w:t xml:space="preserve">      </w:t>
      </w:r>
      <w:proofErr w:type="spellStart"/>
      <w:r w:rsidRPr="00E31203">
        <w:rPr>
          <w:rFonts w:asciiTheme="minorHAnsi" w:eastAsia="Times New Roman" w:hAnsiTheme="minorHAnsi" w:cstheme="minorHAnsi"/>
          <w:sz w:val="28"/>
          <w:szCs w:val="28"/>
          <w:lang w:eastAsia="pl-PL"/>
        </w:rPr>
        <w:t>Serial.println</w:t>
      </w:r>
      <w:proofErr w:type="spellEnd"/>
      <w:r w:rsidRPr="00E31203">
        <w:rPr>
          <w:rFonts w:asciiTheme="minorHAnsi" w:eastAsia="Times New Roman" w:hAnsiTheme="minorHAnsi" w:cstheme="minorHAnsi"/>
          <w:sz w:val="28"/>
          <w:szCs w:val="28"/>
          <w:lang w:eastAsia="pl-PL"/>
        </w:rPr>
        <w:t>("Oczekiwanie na opuszczenie strefy...");</w:t>
      </w:r>
    </w:p>
    <w:p w14:paraId="32C3320C" w14:textId="77777777" w:rsidR="00E31203" w:rsidRPr="00E31203" w:rsidRDefault="00E31203" w:rsidP="00E31203">
      <w:pPr>
        <w:spacing w:after="0" w:line="240" w:lineRule="auto"/>
        <w:rPr>
          <w:rFonts w:asciiTheme="minorHAnsi" w:eastAsia="Times New Roman" w:hAnsiTheme="minorHAnsi" w:cstheme="minorHAnsi"/>
          <w:sz w:val="28"/>
          <w:szCs w:val="28"/>
          <w:lang w:eastAsia="pl-PL"/>
        </w:rPr>
      </w:pPr>
      <w:r w:rsidRPr="00E31203">
        <w:rPr>
          <w:rFonts w:asciiTheme="minorHAnsi" w:eastAsia="Times New Roman" w:hAnsiTheme="minorHAnsi" w:cstheme="minorHAnsi"/>
          <w:sz w:val="28"/>
          <w:szCs w:val="28"/>
          <w:lang w:eastAsia="pl-PL"/>
        </w:rPr>
        <w:t xml:space="preserve">      </w:t>
      </w:r>
      <w:proofErr w:type="spellStart"/>
      <w:r w:rsidRPr="00E31203">
        <w:rPr>
          <w:rFonts w:asciiTheme="minorHAnsi" w:eastAsia="Times New Roman" w:hAnsiTheme="minorHAnsi" w:cstheme="minorHAnsi"/>
          <w:sz w:val="28"/>
          <w:szCs w:val="28"/>
          <w:lang w:eastAsia="pl-PL"/>
        </w:rPr>
        <w:t>while</w:t>
      </w:r>
      <w:proofErr w:type="spellEnd"/>
      <w:r w:rsidRPr="00E31203">
        <w:rPr>
          <w:rFonts w:asciiTheme="minorHAnsi" w:eastAsia="Times New Roman" w:hAnsiTheme="minorHAnsi" w:cstheme="minorHAnsi"/>
          <w:sz w:val="28"/>
          <w:szCs w:val="28"/>
          <w:lang w:eastAsia="pl-PL"/>
        </w:rPr>
        <w:t xml:space="preserve"> (</w:t>
      </w:r>
      <w:proofErr w:type="spellStart"/>
      <w:r w:rsidRPr="00E31203">
        <w:rPr>
          <w:rFonts w:asciiTheme="minorHAnsi" w:eastAsia="Times New Roman" w:hAnsiTheme="minorHAnsi" w:cstheme="minorHAnsi"/>
          <w:sz w:val="28"/>
          <w:szCs w:val="28"/>
          <w:lang w:eastAsia="pl-PL"/>
        </w:rPr>
        <w:t>analogRead</w:t>
      </w:r>
      <w:proofErr w:type="spellEnd"/>
      <w:r w:rsidRPr="00E31203">
        <w:rPr>
          <w:rFonts w:asciiTheme="minorHAnsi" w:eastAsia="Times New Roman" w:hAnsiTheme="minorHAnsi" w:cstheme="minorHAnsi"/>
          <w:sz w:val="28"/>
          <w:szCs w:val="28"/>
          <w:lang w:eastAsia="pl-PL"/>
        </w:rPr>
        <w:t xml:space="preserve">(PIN_FOTOREZYSTOR) &lt; </w:t>
      </w:r>
      <w:proofErr w:type="spellStart"/>
      <w:r w:rsidRPr="00E31203">
        <w:rPr>
          <w:rFonts w:asciiTheme="minorHAnsi" w:eastAsia="Times New Roman" w:hAnsiTheme="minorHAnsi" w:cstheme="minorHAnsi"/>
          <w:sz w:val="28"/>
          <w:szCs w:val="28"/>
          <w:lang w:eastAsia="pl-PL"/>
        </w:rPr>
        <w:t>PRG_Ciemnosc</w:t>
      </w:r>
      <w:proofErr w:type="spellEnd"/>
      <w:r w:rsidRPr="00E31203">
        <w:rPr>
          <w:rFonts w:asciiTheme="minorHAnsi" w:eastAsia="Times New Roman" w:hAnsiTheme="minorHAnsi" w:cstheme="minorHAnsi"/>
          <w:sz w:val="28"/>
          <w:szCs w:val="28"/>
          <w:lang w:eastAsia="pl-PL"/>
        </w:rPr>
        <w:t>) {</w:t>
      </w:r>
    </w:p>
    <w:p w14:paraId="0563C99C" w14:textId="77777777" w:rsidR="00E31203" w:rsidRPr="00E31203" w:rsidRDefault="00E31203" w:rsidP="00E31203">
      <w:pPr>
        <w:spacing w:after="0" w:line="240" w:lineRule="auto"/>
        <w:rPr>
          <w:rFonts w:asciiTheme="minorHAnsi" w:eastAsia="Times New Roman" w:hAnsiTheme="minorHAnsi" w:cstheme="minorHAnsi"/>
          <w:sz w:val="28"/>
          <w:szCs w:val="28"/>
          <w:lang w:eastAsia="pl-PL"/>
        </w:rPr>
      </w:pPr>
      <w:r w:rsidRPr="00E31203">
        <w:rPr>
          <w:rFonts w:asciiTheme="minorHAnsi" w:eastAsia="Times New Roman" w:hAnsiTheme="minorHAnsi" w:cstheme="minorHAnsi"/>
          <w:sz w:val="28"/>
          <w:szCs w:val="28"/>
          <w:lang w:eastAsia="pl-PL"/>
        </w:rPr>
        <w:t xml:space="preserve">        </w:t>
      </w:r>
      <w:proofErr w:type="spellStart"/>
      <w:r w:rsidRPr="00E31203">
        <w:rPr>
          <w:rFonts w:asciiTheme="minorHAnsi" w:eastAsia="Times New Roman" w:hAnsiTheme="minorHAnsi" w:cstheme="minorHAnsi"/>
          <w:sz w:val="28"/>
          <w:szCs w:val="28"/>
          <w:lang w:eastAsia="pl-PL"/>
        </w:rPr>
        <w:t>delay</w:t>
      </w:r>
      <w:proofErr w:type="spellEnd"/>
      <w:r w:rsidRPr="00E31203">
        <w:rPr>
          <w:rFonts w:asciiTheme="minorHAnsi" w:eastAsia="Times New Roman" w:hAnsiTheme="minorHAnsi" w:cstheme="minorHAnsi"/>
          <w:sz w:val="28"/>
          <w:szCs w:val="28"/>
          <w:lang w:eastAsia="pl-PL"/>
        </w:rPr>
        <w:t>(50);</w:t>
      </w:r>
    </w:p>
    <w:p w14:paraId="603A1194" w14:textId="77777777" w:rsidR="00E31203" w:rsidRPr="00E31203" w:rsidRDefault="00E31203" w:rsidP="00E31203">
      <w:pPr>
        <w:spacing w:after="0" w:line="240" w:lineRule="auto"/>
        <w:rPr>
          <w:rFonts w:asciiTheme="minorHAnsi" w:eastAsia="Times New Roman" w:hAnsiTheme="minorHAnsi" w:cstheme="minorHAnsi"/>
          <w:sz w:val="28"/>
          <w:szCs w:val="28"/>
          <w:lang w:eastAsia="pl-PL"/>
        </w:rPr>
      </w:pPr>
      <w:r w:rsidRPr="00E31203">
        <w:rPr>
          <w:rFonts w:asciiTheme="minorHAnsi" w:eastAsia="Times New Roman" w:hAnsiTheme="minorHAnsi" w:cstheme="minorHAnsi"/>
          <w:sz w:val="28"/>
          <w:szCs w:val="28"/>
          <w:lang w:eastAsia="pl-PL"/>
        </w:rPr>
        <w:t xml:space="preserve">      }</w:t>
      </w:r>
    </w:p>
    <w:p w14:paraId="2EC1458A" w14:textId="77777777" w:rsidR="00E31203" w:rsidRPr="00E31203" w:rsidRDefault="00E31203" w:rsidP="00E31203">
      <w:pPr>
        <w:spacing w:after="0" w:line="240" w:lineRule="auto"/>
        <w:rPr>
          <w:rFonts w:asciiTheme="minorHAnsi" w:eastAsia="Times New Roman" w:hAnsiTheme="minorHAnsi" w:cstheme="minorHAnsi"/>
          <w:sz w:val="28"/>
          <w:szCs w:val="28"/>
          <w:lang w:eastAsia="pl-PL"/>
        </w:rPr>
      </w:pPr>
      <w:r w:rsidRPr="00E31203">
        <w:rPr>
          <w:rFonts w:asciiTheme="minorHAnsi" w:eastAsia="Times New Roman" w:hAnsiTheme="minorHAnsi" w:cstheme="minorHAnsi"/>
          <w:sz w:val="28"/>
          <w:szCs w:val="28"/>
          <w:lang w:eastAsia="pl-PL"/>
        </w:rPr>
        <w:t xml:space="preserve">      </w:t>
      </w:r>
    </w:p>
    <w:p w14:paraId="479592C1" w14:textId="77777777" w:rsidR="00E31203" w:rsidRPr="00E31203" w:rsidRDefault="00E31203" w:rsidP="00E31203">
      <w:pPr>
        <w:spacing w:after="0" w:line="240" w:lineRule="auto"/>
        <w:rPr>
          <w:rFonts w:asciiTheme="minorHAnsi" w:eastAsia="Times New Roman" w:hAnsiTheme="minorHAnsi" w:cstheme="minorHAnsi"/>
          <w:sz w:val="28"/>
          <w:szCs w:val="28"/>
          <w:lang w:eastAsia="pl-PL"/>
        </w:rPr>
      </w:pPr>
      <w:r w:rsidRPr="00E31203">
        <w:rPr>
          <w:rFonts w:asciiTheme="minorHAnsi" w:eastAsia="Times New Roman" w:hAnsiTheme="minorHAnsi" w:cstheme="minorHAnsi"/>
          <w:sz w:val="28"/>
          <w:szCs w:val="28"/>
          <w:lang w:eastAsia="pl-PL"/>
        </w:rPr>
        <w:t xml:space="preserve">      </w:t>
      </w:r>
      <w:proofErr w:type="spellStart"/>
      <w:r w:rsidRPr="00E31203">
        <w:rPr>
          <w:rFonts w:asciiTheme="minorHAnsi" w:eastAsia="Times New Roman" w:hAnsiTheme="minorHAnsi" w:cstheme="minorHAnsi"/>
          <w:sz w:val="28"/>
          <w:szCs w:val="28"/>
          <w:lang w:eastAsia="pl-PL"/>
        </w:rPr>
        <w:t>digitalWrite</w:t>
      </w:r>
      <w:proofErr w:type="spellEnd"/>
      <w:r w:rsidRPr="00E31203">
        <w:rPr>
          <w:rFonts w:asciiTheme="minorHAnsi" w:eastAsia="Times New Roman" w:hAnsiTheme="minorHAnsi" w:cstheme="minorHAnsi"/>
          <w:sz w:val="28"/>
          <w:szCs w:val="28"/>
          <w:lang w:eastAsia="pl-PL"/>
        </w:rPr>
        <w:t>(PIN_LED_METAL, LOW);</w:t>
      </w:r>
    </w:p>
    <w:p w14:paraId="502BC4DD" w14:textId="77777777" w:rsidR="00E31203" w:rsidRPr="00E31203" w:rsidRDefault="00E31203" w:rsidP="00E31203">
      <w:pPr>
        <w:spacing w:after="0" w:line="240" w:lineRule="auto"/>
        <w:rPr>
          <w:rFonts w:asciiTheme="minorHAnsi" w:eastAsia="Times New Roman" w:hAnsiTheme="minorHAnsi" w:cstheme="minorHAnsi"/>
          <w:sz w:val="28"/>
          <w:szCs w:val="28"/>
          <w:lang w:eastAsia="pl-PL"/>
        </w:rPr>
      </w:pPr>
      <w:r w:rsidRPr="00E31203">
        <w:rPr>
          <w:rFonts w:asciiTheme="minorHAnsi" w:eastAsia="Times New Roman" w:hAnsiTheme="minorHAnsi" w:cstheme="minorHAnsi"/>
          <w:sz w:val="28"/>
          <w:szCs w:val="28"/>
          <w:lang w:eastAsia="pl-PL"/>
        </w:rPr>
        <w:t xml:space="preserve">      </w:t>
      </w:r>
      <w:proofErr w:type="spellStart"/>
      <w:r w:rsidRPr="00E31203">
        <w:rPr>
          <w:rFonts w:asciiTheme="minorHAnsi" w:eastAsia="Times New Roman" w:hAnsiTheme="minorHAnsi" w:cstheme="minorHAnsi"/>
          <w:sz w:val="28"/>
          <w:szCs w:val="28"/>
          <w:lang w:eastAsia="pl-PL"/>
        </w:rPr>
        <w:t>digitalWrite</w:t>
      </w:r>
      <w:proofErr w:type="spellEnd"/>
      <w:r w:rsidRPr="00E31203">
        <w:rPr>
          <w:rFonts w:asciiTheme="minorHAnsi" w:eastAsia="Times New Roman" w:hAnsiTheme="minorHAnsi" w:cstheme="minorHAnsi"/>
          <w:sz w:val="28"/>
          <w:szCs w:val="28"/>
          <w:lang w:eastAsia="pl-PL"/>
        </w:rPr>
        <w:t>(PIN_LED_NIEMETAL, LOW);</w:t>
      </w:r>
    </w:p>
    <w:p w14:paraId="3A2C2874" w14:textId="77777777" w:rsidR="00E31203" w:rsidRPr="00E31203" w:rsidRDefault="00E31203" w:rsidP="00E31203">
      <w:pPr>
        <w:spacing w:after="0" w:line="240" w:lineRule="auto"/>
        <w:rPr>
          <w:rFonts w:asciiTheme="minorHAnsi" w:eastAsia="Times New Roman" w:hAnsiTheme="minorHAnsi" w:cstheme="minorHAnsi"/>
          <w:sz w:val="28"/>
          <w:szCs w:val="28"/>
          <w:lang w:eastAsia="pl-PL"/>
        </w:rPr>
      </w:pPr>
      <w:r w:rsidRPr="00E31203">
        <w:rPr>
          <w:rFonts w:asciiTheme="minorHAnsi" w:eastAsia="Times New Roman" w:hAnsiTheme="minorHAnsi" w:cstheme="minorHAnsi"/>
          <w:sz w:val="28"/>
          <w:szCs w:val="28"/>
          <w:lang w:eastAsia="pl-PL"/>
        </w:rPr>
        <w:t xml:space="preserve">      </w:t>
      </w:r>
      <w:proofErr w:type="spellStart"/>
      <w:r w:rsidRPr="00E31203">
        <w:rPr>
          <w:rFonts w:asciiTheme="minorHAnsi" w:eastAsia="Times New Roman" w:hAnsiTheme="minorHAnsi" w:cstheme="minorHAnsi"/>
          <w:sz w:val="28"/>
          <w:szCs w:val="28"/>
          <w:lang w:eastAsia="pl-PL"/>
        </w:rPr>
        <w:t>Serial.println</w:t>
      </w:r>
      <w:proofErr w:type="spellEnd"/>
      <w:r w:rsidRPr="00E31203">
        <w:rPr>
          <w:rFonts w:asciiTheme="minorHAnsi" w:eastAsia="Times New Roman" w:hAnsiTheme="minorHAnsi" w:cstheme="minorHAnsi"/>
          <w:sz w:val="28"/>
          <w:szCs w:val="28"/>
          <w:lang w:eastAsia="pl-PL"/>
        </w:rPr>
        <w:t>("Gotowy na kolejny obiekt.\n");</w:t>
      </w:r>
    </w:p>
    <w:p w14:paraId="4B18BFA2" w14:textId="77777777" w:rsidR="00E31203" w:rsidRPr="00E31203" w:rsidRDefault="00E31203" w:rsidP="00E31203">
      <w:pPr>
        <w:spacing w:after="0" w:line="240" w:lineRule="auto"/>
        <w:rPr>
          <w:rFonts w:asciiTheme="minorHAnsi" w:eastAsia="Times New Roman" w:hAnsiTheme="minorHAnsi" w:cstheme="minorHAnsi"/>
          <w:sz w:val="28"/>
          <w:szCs w:val="28"/>
          <w:lang w:eastAsia="pl-PL"/>
        </w:rPr>
      </w:pPr>
      <w:r w:rsidRPr="00E31203">
        <w:rPr>
          <w:rFonts w:asciiTheme="minorHAnsi" w:eastAsia="Times New Roman" w:hAnsiTheme="minorHAnsi" w:cstheme="minorHAnsi"/>
          <w:sz w:val="28"/>
          <w:szCs w:val="28"/>
          <w:lang w:eastAsia="pl-PL"/>
        </w:rPr>
        <w:t xml:space="preserve">    }</w:t>
      </w:r>
    </w:p>
    <w:p w14:paraId="0F7C8D5C" w14:textId="77777777" w:rsidR="00E31203" w:rsidRPr="00E31203" w:rsidRDefault="00E31203" w:rsidP="00E31203">
      <w:pPr>
        <w:spacing w:after="0" w:line="240" w:lineRule="auto"/>
        <w:rPr>
          <w:rFonts w:asciiTheme="minorHAnsi" w:eastAsia="Times New Roman" w:hAnsiTheme="minorHAnsi" w:cstheme="minorHAnsi"/>
          <w:sz w:val="28"/>
          <w:szCs w:val="28"/>
          <w:lang w:eastAsia="pl-PL"/>
        </w:rPr>
      </w:pPr>
      <w:r w:rsidRPr="00E31203">
        <w:rPr>
          <w:rFonts w:asciiTheme="minorHAnsi" w:eastAsia="Times New Roman" w:hAnsiTheme="minorHAnsi" w:cstheme="minorHAnsi"/>
          <w:sz w:val="28"/>
          <w:szCs w:val="28"/>
          <w:lang w:eastAsia="pl-PL"/>
        </w:rPr>
        <w:t xml:space="preserve">  }</w:t>
      </w:r>
    </w:p>
    <w:p w14:paraId="3847BE4A" w14:textId="77777777" w:rsidR="00E31203" w:rsidRPr="00E31203" w:rsidRDefault="00E31203" w:rsidP="00E31203">
      <w:pPr>
        <w:spacing w:after="0" w:line="240" w:lineRule="auto"/>
        <w:rPr>
          <w:rFonts w:asciiTheme="minorHAnsi" w:eastAsia="Times New Roman" w:hAnsiTheme="minorHAnsi" w:cstheme="minorHAnsi"/>
          <w:sz w:val="28"/>
          <w:szCs w:val="28"/>
          <w:lang w:eastAsia="pl-PL"/>
        </w:rPr>
      </w:pPr>
      <w:r w:rsidRPr="00E31203">
        <w:rPr>
          <w:rFonts w:asciiTheme="minorHAnsi" w:eastAsia="Times New Roman" w:hAnsiTheme="minorHAnsi" w:cstheme="minorHAnsi"/>
          <w:sz w:val="28"/>
          <w:szCs w:val="28"/>
          <w:lang w:eastAsia="pl-PL"/>
        </w:rPr>
        <w:t>}</w:t>
      </w:r>
    </w:p>
    <w:p w14:paraId="335BFBBE" w14:textId="77777777" w:rsidR="00E31203" w:rsidRPr="00E31203" w:rsidRDefault="00E31203" w:rsidP="00E31203">
      <w:pPr>
        <w:spacing w:after="0" w:line="240" w:lineRule="auto"/>
        <w:rPr>
          <w:rFonts w:asciiTheme="minorHAnsi" w:eastAsia="Times New Roman" w:hAnsiTheme="minorHAnsi" w:cstheme="minorHAnsi"/>
          <w:sz w:val="28"/>
          <w:szCs w:val="28"/>
          <w:lang w:eastAsia="pl-PL"/>
        </w:rPr>
      </w:pPr>
    </w:p>
    <w:p w14:paraId="6AD58036" w14:textId="77777777" w:rsidR="00E31203" w:rsidRPr="00E31203" w:rsidRDefault="00E31203" w:rsidP="00E31203">
      <w:pPr>
        <w:spacing w:after="0" w:line="240" w:lineRule="auto"/>
        <w:rPr>
          <w:rFonts w:asciiTheme="minorHAnsi" w:eastAsia="Times New Roman" w:hAnsiTheme="minorHAnsi" w:cstheme="minorHAnsi"/>
          <w:sz w:val="28"/>
          <w:szCs w:val="28"/>
          <w:lang w:eastAsia="pl-PL"/>
        </w:rPr>
      </w:pPr>
      <w:proofErr w:type="spellStart"/>
      <w:r w:rsidRPr="00E31203">
        <w:rPr>
          <w:rFonts w:asciiTheme="minorHAnsi" w:eastAsia="Times New Roman" w:hAnsiTheme="minorHAnsi" w:cstheme="minorHAnsi"/>
          <w:sz w:val="28"/>
          <w:szCs w:val="28"/>
          <w:lang w:eastAsia="pl-PL"/>
        </w:rPr>
        <w:t>void</w:t>
      </w:r>
      <w:proofErr w:type="spellEnd"/>
      <w:r w:rsidRPr="00E31203">
        <w:rPr>
          <w:rFonts w:asciiTheme="minorHAnsi" w:eastAsia="Times New Roman" w:hAnsiTheme="minorHAnsi" w:cstheme="minorHAnsi"/>
          <w:sz w:val="28"/>
          <w:szCs w:val="28"/>
          <w:lang w:eastAsia="pl-PL"/>
        </w:rPr>
        <w:t xml:space="preserve"> </w:t>
      </w:r>
      <w:proofErr w:type="spellStart"/>
      <w:r w:rsidRPr="00E31203">
        <w:rPr>
          <w:rFonts w:asciiTheme="minorHAnsi" w:eastAsia="Times New Roman" w:hAnsiTheme="minorHAnsi" w:cstheme="minorHAnsi"/>
          <w:sz w:val="28"/>
          <w:szCs w:val="28"/>
          <w:lang w:eastAsia="pl-PL"/>
        </w:rPr>
        <w:t>obslugaSortowania</w:t>
      </w:r>
      <w:proofErr w:type="spellEnd"/>
      <w:r w:rsidRPr="00E31203">
        <w:rPr>
          <w:rFonts w:asciiTheme="minorHAnsi" w:eastAsia="Times New Roman" w:hAnsiTheme="minorHAnsi" w:cstheme="minorHAnsi"/>
          <w:sz w:val="28"/>
          <w:szCs w:val="28"/>
          <w:lang w:eastAsia="pl-PL"/>
        </w:rPr>
        <w:t>(</w:t>
      </w:r>
      <w:proofErr w:type="spellStart"/>
      <w:r w:rsidRPr="00E31203">
        <w:rPr>
          <w:rFonts w:asciiTheme="minorHAnsi" w:eastAsia="Times New Roman" w:hAnsiTheme="minorHAnsi" w:cstheme="minorHAnsi"/>
          <w:sz w:val="28"/>
          <w:szCs w:val="28"/>
          <w:lang w:eastAsia="pl-PL"/>
        </w:rPr>
        <w:t>bool</w:t>
      </w:r>
      <w:proofErr w:type="spellEnd"/>
      <w:r w:rsidRPr="00E31203">
        <w:rPr>
          <w:rFonts w:asciiTheme="minorHAnsi" w:eastAsia="Times New Roman" w:hAnsiTheme="minorHAnsi" w:cstheme="minorHAnsi"/>
          <w:sz w:val="28"/>
          <w:szCs w:val="28"/>
          <w:lang w:eastAsia="pl-PL"/>
        </w:rPr>
        <w:t xml:space="preserve"> </w:t>
      </w:r>
      <w:proofErr w:type="spellStart"/>
      <w:r w:rsidRPr="00E31203">
        <w:rPr>
          <w:rFonts w:asciiTheme="minorHAnsi" w:eastAsia="Times New Roman" w:hAnsiTheme="minorHAnsi" w:cstheme="minorHAnsi"/>
          <w:sz w:val="28"/>
          <w:szCs w:val="28"/>
          <w:lang w:eastAsia="pl-PL"/>
        </w:rPr>
        <w:t>czyMetal</w:t>
      </w:r>
      <w:proofErr w:type="spellEnd"/>
      <w:r w:rsidRPr="00E31203">
        <w:rPr>
          <w:rFonts w:asciiTheme="minorHAnsi" w:eastAsia="Times New Roman" w:hAnsiTheme="minorHAnsi" w:cstheme="minorHAnsi"/>
          <w:sz w:val="28"/>
          <w:szCs w:val="28"/>
          <w:lang w:eastAsia="pl-PL"/>
        </w:rPr>
        <w:t>) {</w:t>
      </w:r>
    </w:p>
    <w:p w14:paraId="1BA48FCE" w14:textId="77777777" w:rsidR="00E31203" w:rsidRPr="00E31203" w:rsidRDefault="00E31203" w:rsidP="00E31203">
      <w:pPr>
        <w:spacing w:after="0" w:line="240" w:lineRule="auto"/>
        <w:rPr>
          <w:rFonts w:asciiTheme="minorHAnsi" w:eastAsia="Times New Roman" w:hAnsiTheme="minorHAnsi" w:cstheme="minorHAnsi"/>
          <w:sz w:val="28"/>
          <w:szCs w:val="28"/>
          <w:lang w:eastAsia="pl-PL"/>
        </w:rPr>
      </w:pPr>
      <w:r w:rsidRPr="00E31203">
        <w:rPr>
          <w:rFonts w:asciiTheme="minorHAnsi" w:eastAsia="Times New Roman" w:hAnsiTheme="minorHAnsi" w:cstheme="minorHAnsi"/>
          <w:sz w:val="28"/>
          <w:szCs w:val="28"/>
          <w:lang w:eastAsia="pl-PL"/>
        </w:rPr>
        <w:t xml:space="preserve">  </w:t>
      </w:r>
      <w:proofErr w:type="spellStart"/>
      <w:r w:rsidRPr="00E31203">
        <w:rPr>
          <w:rFonts w:asciiTheme="minorHAnsi" w:eastAsia="Times New Roman" w:hAnsiTheme="minorHAnsi" w:cstheme="minorHAnsi"/>
          <w:sz w:val="28"/>
          <w:szCs w:val="28"/>
          <w:lang w:eastAsia="pl-PL"/>
        </w:rPr>
        <w:t>if</w:t>
      </w:r>
      <w:proofErr w:type="spellEnd"/>
      <w:r w:rsidRPr="00E31203">
        <w:rPr>
          <w:rFonts w:asciiTheme="minorHAnsi" w:eastAsia="Times New Roman" w:hAnsiTheme="minorHAnsi" w:cstheme="minorHAnsi"/>
          <w:sz w:val="28"/>
          <w:szCs w:val="28"/>
          <w:lang w:eastAsia="pl-PL"/>
        </w:rPr>
        <w:t xml:space="preserve"> (</w:t>
      </w:r>
      <w:proofErr w:type="spellStart"/>
      <w:r w:rsidRPr="00E31203">
        <w:rPr>
          <w:rFonts w:asciiTheme="minorHAnsi" w:eastAsia="Times New Roman" w:hAnsiTheme="minorHAnsi" w:cstheme="minorHAnsi"/>
          <w:sz w:val="28"/>
          <w:szCs w:val="28"/>
          <w:lang w:eastAsia="pl-PL"/>
        </w:rPr>
        <w:t>czyMetal</w:t>
      </w:r>
      <w:proofErr w:type="spellEnd"/>
      <w:r w:rsidRPr="00E31203">
        <w:rPr>
          <w:rFonts w:asciiTheme="minorHAnsi" w:eastAsia="Times New Roman" w:hAnsiTheme="minorHAnsi" w:cstheme="minorHAnsi"/>
          <w:sz w:val="28"/>
          <w:szCs w:val="28"/>
          <w:lang w:eastAsia="pl-PL"/>
        </w:rPr>
        <w:t>) {</w:t>
      </w:r>
    </w:p>
    <w:p w14:paraId="132D92CD" w14:textId="77777777" w:rsidR="00E31203" w:rsidRPr="00E31203" w:rsidRDefault="00E31203" w:rsidP="00E31203">
      <w:pPr>
        <w:spacing w:after="0" w:line="240" w:lineRule="auto"/>
        <w:rPr>
          <w:rFonts w:asciiTheme="minorHAnsi" w:eastAsia="Times New Roman" w:hAnsiTheme="minorHAnsi" w:cstheme="minorHAnsi"/>
          <w:sz w:val="28"/>
          <w:szCs w:val="28"/>
          <w:lang w:eastAsia="pl-PL"/>
        </w:rPr>
      </w:pPr>
      <w:r w:rsidRPr="00E31203">
        <w:rPr>
          <w:rFonts w:asciiTheme="minorHAnsi" w:eastAsia="Times New Roman" w:hAnsiTheme="minorHAnsi" w:cstheme="minorHAnsi"/>
          <w:sz w:val="28"/>
          <w:szCs w:val="28"/>
          <w:lang w:eastAsia="pl-PL"/>
        </w:rPr>
        <w:t xml:space="preserve">    // Metal</w:t>
      </w:r>
    </w:p>
    <w:p w14:paraId="56658874" w14:textId="77777777" w:rsidR="00E31203" w:rsidRPr="00E31203" w:rsidRDefault="00E31203" w:rsidP="00E31203">
      <w:pPr>
        <w:spacing w:after="0" w:line="240" w:lineRule="auto"/>
        <w:rPr>
          <w:rFonts w:asciiTheme="minorHAnsi" w:eastAsia="Times New Roman" w:hAnsiTheme="minorHAnsi" w:cstheme="minorHAnsi"/>
          <w:sz w:val="28"/>
          <w:szCs w:val="28"/>
          <w:lang w:eastAsia="pl-PL"/>
        </w:rPr>
      </w:pPr>
      <w:r w:rsidRPr="00E31203">
        <w:rPr>
          <w:rFonts w:asciiTheme="minorHAnsi" w:eastAsia="Times New Roman" w:hAnsiTheme="minorHAnsi" w:cstheme="minorHAnsi"/>
          <w:sz w:val="28"/>
          <w:szCs w:val="28"/>
          <w:lang w:eastAsia="pl-PL"/>
        </w:rPr>
        <w:t xml:space="preserve">    </w:t>
      </w:r>
      <w:proofErr w:type="spellStart"/>
      <w:r w:rsidRPr="00E31203">
        <w:rPr>
          <w:rFonts w:asciiTheme="minorHAnsi" w:eastAsia="Times New Roman" w:hAnsiTheme="minorHAnsi" w:cstheme="minorHAnsi"/>
          <w:sz w:val="28"/>
          <w:szCs w:val="28"/>
          <w:lang w:eastAsia="pl-PL"/>
        </w:rPr>
        <w:t>serwoSortujace.write</w:t>
      </w:r>
      <w:proofErr w:type="spellEnd"/>
      <w:r w:rsidRPr="00E31203">
        <w:rPr>
          <w:rFonts w:asciiTheme="minorHAnsi" w:eastAsia="Times New Roman" w:hAnsiTheme="minorHAnsi" w:cstheme="minorHAnsi"/>
          <w:sz w:val="28"/>
          <w:szCs w:val="28"/>
          <w:lang w:eastAsia="pl-PL"/>
        </w:rPr>
        <w:t>(KAT_LEWO);</w:t>
      </w:r>
    </w:p>
    <w:p w14:paraId="1030BD02" w14:textId="77777777" w:rsidR="00E31203" w:rsidRPr="00E31203" w:rsidRDefault="00E31203" w:rsidP="00E31203">
      <w:pPr>
        <w:spacing w:after="0" w:line="240" w:lineRule="auto"/>
        <w:rPr>
          <w:rFonts w:asciiTheme="minorHAnsi" w:eastAsia="Times New Roman" w:hAnsiTheme="minorHAnsi" w:cstheme="minorHAnsi"/>
          <w:sz w:val="28"/>
          <w:szCs w:val="28"/>
          <w:lang w:eastAsia="pl-PL"/>
        </w:rPr>
      </w:pPr>
      <w:r w:rsidRPr="00E31203">
        <w:rPr>
          <w:rFonts w:asciiTheme="minorHAnsi" w:eastAsia="Times New Roman" w:hAnsiTheme="minorHAnsi" w:cstheme="minorHAnsi"/>
          <w:sz w:val="28"/>
          <w:szCs w:val="28"/>
          <w:lang w:eastAsia="pl-PL"/>
        </w:rPr>
        <w:lastRenderedPageBreak/>
        <w:t xml:space="preserve">    </w:t>
      </w:r>
      <w:proofErr w:type="spellStart"/>
      <w:r w:rsidRPr="00E31203">
        <w:rPr>
          <w:rFonts w:asciiTheme="minorHAnsi" w:eastAsia="Times New Roman" w:hAnsiTheme="minorHAnsi" w:cstheme="minorHAnsi"/>
          <w:sz w:val="28"/>
          <w:szCs w:val="28"/>
          <w:lang w:eastAsia="pl-PL"/>
        </w:rPr>
        <w:t>digitalWrite</w:t>
      </w:r>
      <w:proofErr w:type="spellEnd"/>
      <w:r w:rsidRPr="00E31203">
        <w:rPr>
          <w:rFonts w:asciiTheme="minorHAnsi" w:eastAsia="Times New Roman" w:hAnsiTheme="minorHAnsi" w:cstheme="minorHAnsi"/>
          <w:sz w:val="28"/>
          <w:szCs w:val="28"/>
          <w:lang w:eastAsia="pl-PL"/>
        </w:rPr>
        <w:t>(PIN_LED_METAL, HIGH);</w:t>
      </w:r>
    </w:p>
    <w:p w14:paraId="38CFBAA9" w14:textId="77777777" w:rsidR="00E31203" w:rsidRPr="00E31203" w:rsidRDefault="00E31203" w:rsidP="00E31203">
      <w:pPr>
        <w:spacing w:after="0" w:line="240" w:lineRule="auto"/>
        <w:rPr>
          <w:rFonts w:asciiTheme="minorHAnsi" w:eastAsia="Times New Roman" w:hAnsiTheme="minorHAnsi" w:cstheme="minorHAnsi"/>
          <w:sz w:val="28"/>
          <w:szCs w:val="28"/>
          <w:lang w:eastAsia="pl-PL"/>
        </w:rPr>
      </w:pPr>
      <w:r w:rsidRPr="00E31203">
        <w:rPr>
          <w:rFonts w:asciiTheme="minorHAnsi" w:eastAsia="Times New Roman" w:hAnsiTheme="minorHAnsi" w:cstheme="minorHAnsi"/>
          <w:sz w:val="28"/>
          <w:szCs w:val="28"/>
          <w:lang w:eastAsia="pl-PL"/>
        </w:rPr>
        <w:t xml:space="preserve">    </w:t>
      </w:r>
      <w:proofErr w:type="spellStart"/>
      <w:r w:rsidRPr="00E31203">
        <w:rPr>
          <w:rFonts w:asciiTheme="minorHAnsi" w:eastAsia="Times New Roman" w:hAnsiTheme="minorHAnsi" w:cstheme="minorHAnsi"/>
          <w:sz w:val="28"/>
          <w:szCs w:val="28"/>
          <w:lang w:eastAsia="pl-PL"/>
        </w:rPr>
        <w:t>digitalWrite</w:t>
      </w:r>
      <w:proofErr w:type="spellEnd"/>
      <w:r w:rsidRPr="00E31203">
        <w:rPr>
          <w:rFonts w:asciiTheme="minorHAnsi" w:eastAsia="Times New Roman" w:hAnsiTheme="minorHAnsi" w:cstheme="minorHAnsi"/>
          <w:sz w:val="28"/>
          <w:szCs w:val="28"/>
          <w:lang w:eastAsia="pl-PL"/>
        </w:rPr>
        <w:t>(PIN_LED_NIEMETAL, LOW);</w:t>
      </w:r>
    </w:p>
    <w:p w14:paraId="1438C36F" w14:textId="77777777" w:rsidR="00E31203" w:rsidRPr="00E31203" w:rsidRDefault="00E31203" w:rsidP="00E31203">
      <w:pPr>
        <w:spacing w:after="0" w:line="240" w:lineRule="auto"/>
        <w:rPr>
          <w:rFonts w:asciiTheme="minorHAnsi" w:eastAsia="Times New Roman" w:hAnsiTheme="minorHAnsi" w:cstheme="minorHAnsi"/>
          <w:sz w:val="28"/>
          <w:szCs w:val="28"/>
          <w:lang w:eastAsia="pl-PL"/>
        </w:rPr>
      </w:pPr>
      <w:r w:rsidRPr="00E31203">
        <w:rPr>
          <w:rFonts w:asciiTheme="minorHAnsi" w:eastAsia="Times New Roman" w:hAnsiTheme="minorHAnsi" w:cstheme="minorHAnsi"/>
          <w:sz w:val="28"/>
          <w:szCs w:val="28"/>
          <w:lang w:eastAsia="pl-PL"/>
        </w:rPr>
        <w:t xml:space="preserve">  } </w:t>
      </w:r>
      <w:proofErr w:type="spellStart"/>
      <w:r w:rsidRPr="00E31203">
        <w:rPr>
          <w:rFonts w:asciiTheme="minorHAnsi" w:eastAsia="Times New Roman" w:hAnsiTheme="minorHAnsi" w:cstheme="minorHAnsi"/>
          <w:sz w:val="28"/>
          <w:szCs w:val="28"/>
          <w:lang w:eastAsia="pl-PL"/>
        </w:rPr>
        <w:t>else</w:t>
      </w:r>
      <w:proofErr w:type="spellEnd"/>
      <w:r w:rsidRPr="00E31203">
        <w:rPr>
          <w:rFonts w:asciiTheme="minorHAnsi" w:eastAsia="Times New Roman" w:hAnsiTheme="minorHAnsi" w:cstheme="minorHAnsi"/>
          <w:sz w:val="28"/>
          <w:szCs w:val="28"/>
          <w:lang w:eastAsia="pl-PL"/>
        </w:rPr>
        <w:t xml:space="preserve"> {</w:t>
      </w:r>
    </w:p>
    <w:p w14:paraId="60AE2B3A" w14:textId="77777777" w:rsidR="00E31203" w:rsidRPr="00E31203" w:rsidRDefault="00E31203" w:rsidP="00E31203">
      <w:pPr>
        <w:spacing w:after="0" w:line="240" w:lineRule="auto"/>
        <w:rPr>
          <w:rFonts w:asciiTheme="minorHAnsi" w:eastAsia="Times New Roman" w:hAnsiTheme="minorHAnsi" w:cstheme="minorHAnsi"/>
          <w:sz w:val="28"/>
          <w:szCs w:val="28"/>
          <w:lang w:eastAsia="pl-PL"/>
        </w:rPr>
      </w:pPr>
      <w:r w:rsidRPr="00E31203">
        <w:rPr>
          <w:rFonts w:asciiTheme="minorHAnsi" w:eastAsia="Times New Roman" w:hAnsiTheme="minorHAnsi" w:cstheme="minorHAnsi"/>
          <w:sz w:val="28"/>
          <w:szCs w:val="28"/>
          <w:lang w:eastAsia="pl-PL"/>
        </w:rPr>
        <w:t xml:space="preserve">    // Niemetal</w:t>
      </w:r>
    </w:p>
    <w:p w14:paraId="14BD28DD" w14:textId="77777777" w:rsidR="00E31203" w:rsidRPr="00E31203" w:rsidRDefault="00E31203" w:rsidP="00E31203">
      <w:pPr>
        <w:spacing w:after="0" w:line="240" w:lineRule="auto"/>
        <w:rPr>
          <w:rFonts w:asciiTheme="minorHAnsi" w:eastAsia="Times New Roman" w:hAnsiTheme="minorHAnsi" w:cstheme="minorHAnsi"/>
          <w:sz w:val="28"/>
          <w:szCs w:val="28"/>
          <w:lang w:eastAsia="pl-PL"/>
        </w:rPr>
      </w:pPr>
      <w:r w:rsidRPr="00E31203">
        <w:rPr>
          <w:rFonts w:asciiTheme="minorHAnsi" w:eastAsia="Times New Roman" w:hAnsiTheme="minorHAnsi" w:cstheme="minorHAnsi"/>
          <w:sz w:val="28"/>
          <w:szCs w:val="28"/>
          <w:lang w:eastAsia="pl-PL"/>
        </w:rPr>
        <w:t xml:space="preserve">    </w:t>
      </w:r>
      <w:proofErr w:type="spellStart"/>
      <w:r w:rsidRPr="00E31203">
        <w:rPr>
          <w:rFonts w:asciiTheme="minorHAnsi" w:eastAsia="Times New Roman" w:hAnsiTheme="minorHAnsi" w:cstheme="minorHAnsi"/>
          <w:sz w:val="28"/>
          <w:szCs w:val="28"/>
          <w:lang w:eastAsia="pl-PL"/>
        </w:rPr>
        <w:t>serwoSortujace.write</w:t>
      </w:r>
      <w:proofErr w:type="spellEnd"/>
      <w:r w:rsidRPr="00E31203">
        <w:rPr>
          <w:rFonts w:asciiTheme="minorHAnsi" w:eastAsia="Times New Roman" w:hAnsiTheme="minorHAnsi" w:cstheme="minorHAnsi"/>
          <w:sz w:val="28"/>
          <w:szCs w:val="28"/>
          <w:lang w:eastAsia="pl-PL"/>
        </w:rPr>
        <w:t>(KAT_PRAWO);</w:t>
      </w:r>
    </w:p>
    <w:p w14:paraId="37D56321" w14:textId="77777777" w:rsidR="00E31203" w:rsidRPr="00E31203" w:rsidRDefault="00E31203" w:rsidP="00E31203">
      <w:pPr>
        <w:spacing w:after="0" w:line="240" w:lineRule="auto"/>
        <w:rPr>
          <w:rFonts w:asciiTheme="minorHAnsi" w:eastAsia="Times New Roman" w:hAnsiTheme="minorHAnsi" w:cstheme="minorHAnsi"/>
          <w:sz w:val="28"/>
          <w:szCs w:val="28"/>
          <w:lang w:eastAsia="pl-PL"/>
        </w:rPr>
      </w:pPr>
      <w:r w:rsidRPr="00E31203">
        <w:rPr>
          <w:rFonts w:asciiTheme="minorHAnsi" w:eastAsia="Times New Roman" w:hAnsiTheme="minorHAnsi" w:cstheme="minorHAnsi"/>
          <w:sz w:val="28"/>
          <w:szCs w:val="28"/>
          <w:lang w:eastAsia="pl-PL"/>
        </w:rPr>
        <w:t xml:space="preserve">    </w:t>
      </w:r>
      <w:proofErr w:type="spellStart"/>
      <w:r w:rsidRPr="00E31203">
        <w:rPr>
          <w:rFonts w:asciiTheme="minorHAnsi" w:eastAsia="Times New Roman" w:hAnsiTheme="minorHAnsi" w:cstheme="minorHAnsi"/>
          <w:sz w:val="28"/>
          <w:szCs w:val="28"/>
          <w:lang w:eastAsia="pl-PL"/>
        </w:rPr>
        <w:t>digitalWrite</w:t>
      </w:r>
      <w:proofErr w:type="spellEnd"/>
      <w:r w:rsidRPr="00E31203">
        <w:rPr>
          <w:rFonts w:asciiTheme="minorHAnsi" w:eastAsia="Times New Roman" w:hAnsiTheme="minorHAnsi" w:cstheme="minorHAnsi"/>
          <w:sz w:val="28"/>
          <w:szCs w:val="28"/>
          <w:lang w:eastAsia="pl-PL"/>
        </w:rPr>
        <w:t>(PIN_LED_METAL, LOW);</w:t>
      </w:r>
    </w:p>
    <w:p w14:paraId="1048AF59" w14:textId="77777777" w:rsidR="00E31203" w:rsidRPr="00E31203" w:rsidRDefault="00E31203" w:rsidP="00E31203">
      <w:pPr>
        <w:spacing w:after="0" w:line="240" w:lineRule="auto"/>
        <w:rPr>
          <w:rFonts w:asciiTheme="minorHAnsi" w:eastAsia="Times New Roman" w:hAnsiTheme="minorHAnsi" w:cstheme="minorHAnsi"/>
          <w:sz w:val="28"/>
          <w:szCs w:val="28"/>
          <w:lang w:eastAsia="pl-PL"/>
        </w:rPr>
      </w:pPr>
      <w:r w:rsidRPr="00E31203">
        <w:rPr>
          <w:rFonts w:asciiTheme="minorHAnsi" w:eastAsia="Times New Roman" w:hAnsiTheme="minorHAnsi" w:cstheme="minorHAnsi"/>
          <w:sz w:val="28"/>
          <w:szCs w:val="28"/>
          <w:lang w:eastAsia="pl-PL"/>
        </w:rPr>
        <w:t xml:space="preserve">    </w:t>
      </w:r>
      <w:proofErr w:type="spellStart"/>
      <w:r w:rsidRPr="00E31203">
        <w:rPr>
          <w:rFonts w:asciiTheme="minorHAnsi" w:eastAsia="Times New Roman" w:hAnsiTheme="minorHAnsi" w:cstheme="minorHAnsi"/>
          <w:sz w:val="28"/>
          <w:szCs w:val="28"/>
          <w:lang w:eastAsia="pl-PL"/>
        </w:rPr>
        <w:t>digitalWrite</w:t>
      </w:r>
      <w:proofErr w:type="spellEnd"/>
      <w:r w:rsidRPr="00E31203">
        <w:rPr>
          <w:rFonts w:asciiTheme="minorHAnsi" w:eastAsia="Times New Roman" w:hAnsiTheme="minorHAnsi" w:cstheme="minorHAnsi"/>
          <w:sz w:val="28"/>
          <w:szCs w:val="28"/>
          <w:lang w:eastAsia="pl-PL"/>
        </w:rPr>
        <w:t>(PIN_LED_NIEMETAL, HIGH);</w:t>
      </w:r>
    </w:p>
    <w:p w14:paraId="4F7BB250" w14:textId="77777777" w:rsidR="00E31203" w:rsidRPr="00E31203" w:rsidRDefault="00E31203" w:rsidP="00E31203">
      <w:pPr>
        <w:spacing w:after="0" w:line="240" w:lineRule="auto"/>
        <w:rPr>
          <w:rFonts w:asciiTheme="minorHAnsi" w:eastAsia="Times New Roman" w:hAnsiTheme="minorHAnsi" w:cstheme="minorHAnsi"/>
          <w:sz w:val="28"/>
          <w:szCs w:val="28"/>
          <w:lang w:eastAsia="pl-PL"/>
        </w:rPr>
      </w:pPr>
      <w:r w:rsidRPr="00E31203">
        <w:rPr>
          <w:rFonts w:asciiTheme="minorHAnsi" w:eastAsia="Times New Roman" w:hAnsiTheme="minorHAnsi" w:cstheme="minorHAnsi"/>
          <w:sz w:val="28"/>
          <w:szCs w:val="28"/>
          <w:lang w:eastAsia="pl-PL"/>
        </w:rPr>
        <w:t xml:space="preserve">  }</w:t>
      </w:r>
    </w:p>
    <w:p w14:paraId="57747DC1" w14:textId="77777777" w:rsidR="00E31203" w:rsidRPr="00E31203" w:rsidRDefault="00E31203" w:rsidP="00E31203">
      <w:pPr>
        <w:spacing w:after="0" w:line="240" w:lineRule="auto"/>
        <w:rPr>
          <w:rFonts w:asciiTheme="minorHAnsi" w:eastAsia="Times New Roman" w:hAnsiTheme="minorHAnsi" w:cstheme="minorHAnsi"/>
          <w:sz w:val="28"/>
          <w:szCs w:val="28"/>
          <w:lang w:eastAsia="pl-PL"/>
        </w:rPr>
      </w:pPr>
      <w:r w:rsidRPr="00E31203">
        <w:rPr>
          <w:rFonts w:asciiTheme="minorHAnsi" w:eastAsia="Times New Roman" w:hAnsiTheme="minorHAnsi" w:cstheme="minorHAnsi"/>
          <w:sz w:val="28"/>
          <w:szCs w:val="28"/>
          <w:lang w:eastAsia="pl-PL"/>
        </w:rPr>
        <w:t xml:space="preserve">  </w:t>
      </w:r>
    </w:p>
    <w:p w14:paraId="2B093506" w14:textId="77777777" w:rsidR="00E31203" w:rsidRPr="00E31203" w:rsidRDefault="00E31203" w:rsidP="00E31203">
      <w:pPr>
        <w:spacing w:after="0" w:line="240" w:lineRule="auto"/>
        <w:rPr>
          <w:rFonts w:asciiTheme="minorHAnsi" w:eastAsia="Times New Roman" w:hAnsiTheme="minorHAnsi" w:cstheme="minorHAnsi"/>
          <w:sz w:val="28"/>
          <w:szCs w:val="28"/>
          <w:lang w:eastAsia="pl-PL"/>
        </w:rPr>
      </w:pPr>
      <w:r w:rsidRPr="00E31203">
        <w:rPr>
          <w:rFonts w:asciiTheme="minorHAnsi" w:eastAsia="Times New Roman" w:hAnsiTheme="minorHAnsi" w:cstheme="minorHAnsi"/>
          <w:sz w:val="28"/>
          <w:szCs w:val="28"/>
          <w:lang w:eastAsia="pl-PL"/>
        </w:rPr>
        <w:t xml:space="preserve">  </w:t>
      </w:r>
      <w:proofErr w:type="spellStart"/>
      <w:r w:rsidRPr="00E31203">
        <w:rPr>
          <w:rFonts w:asciiTheme="minorHAnsi" w:eastAsia="Times New Roman" w:hAnsiTheme="minorHAnsi" w:cstheme="minorHAnsi"/>
          <w:sz w:val="28"/>
          <w:szCs w:val="28"/>
          <w:lang w:eastAsia="pl-PL"/>
        </w:rPr>
        <w:t>delay</w:t>
      </w:r>
      <w:proofErr w:type="spellEnd"/>
      <w:r w:rsidRPr="00E31203">
        <w:rPr>
          <w:rFonts w:asciiTheme="minorHAnsi" w:eastAsia="Times New Roman" w:hAnsiTheme="minorHAnsi" w:cstheme="minorHAnsi"/>
          <w:sz w:val="28"/>
          <w:szCs w:val="28"/>
          <w:lang w:eastAsia="pl-PL"/>
        </w:rPr>
        <w:t>(CZAS_SORTOWANIA);</w:t>
      </w:r>
    </w:p>
    <w:p w14:paraId="1B43EDD7" w14:textId="77777777" w:rsidR="00E31203" w:rsidRPr="00E31203" w:rsidRDefault="00E31203" w:rsidP="00E31203">
      <w:pPr>
        <w:spacing w:after="0" w:line="240" w:lineRule="auto"/>
        <w:rPr>
          <w:rFonts w:asciiTheme="minorHAnsi" w:eastAsia="Times New Roman" w:hAnsiTheme="minorHAnsi" w:cstheme="minorHAnsi"/>
          <w:sz w:val="28"/>
          <w:szCs w:val="28"/>
          <w:lang w:eastAsia="pl-PL"/>
        </w:rPr>
      </w:pPr>
      <w:r w:rsidRPr="00E31203">
        <w:rPr>
          <w:rFonts w:asciiTheme="minorHAnsi" w:eastAsia="Times New Roman" w:hAnsiTheme="minorHAnsi" w:cstheme="minorHAnsi"/>
          <w:sz w:val="28"/>
          <w:szCs w:val="28"/>
          <w:lang w:eastAsia="pl-PL"/>
        </w:rPr>
        <w:t xml:space="preserve">  </w:t>
      </w:r>
    </w:p>
    <w:p w14:paraId="18080F99" w14:textId="77777777" w:rsidR="00E31203" w:rsidRPr="00E31203" w:rsidRDefault="00E31203" w:rsidP="00E31203">
      <w:pPr>
        <w:spacing w:after="0" w:line="240" w:lineRule="auto"/>
        <w:rPr>
          <w:rFonts w:asciiTheme="minorHAnsi" w:eastAsia="Times New Roman" w:hAnsiTheme="minorHAnsi" w:cstheme="minorHAnsi"/>
          <w:sz w:val="28"/>
          <w:szCs w:val="28"/>
          <w:lang w:eastAsia="pl-PL"/>
        </w:rPr>
      </w:pPr>
      <w:r w:rsidRPr="00E31203">
        <w:rPr>
          <w:rFonts w:asciiTheme="minorHAnsi" w:eastAsia="Times New Roman" w:hAnsiTheme="minorHAnsi" w:cstheme="minorHAnsi"/>
          <w:sz w:val="28"/>
          <w:szCs w:val="28"/>
          <w:lang w:eastAsia="pl-PL"/>
        </w:rPr>
        <w:t xml:space="preserve">  </w:t>
      </w:r>
      <w:proofErr w:type="spellStart"/>
      <w:r w:rsidRPr="00E31203">
        <w:rPr>
          <w:rFonts w:asciiTheme="minorHAnsi" w:eastAsia="Times New Roman" w:hAnsiTheme="minorHAnsi" w:cstheme="minorHAnsi"/>
          <w:sz w:val="28"/>
          <w:szCs w:val="28"/>
          <w:lang w:eastAsia="pl-PL"/>
        </w:rPr>
        <w:t>Serial.println</w:t>
      </w:r>
      <w:proofErr w:type="spellEnd"/>
      <w:r w:rsidRPr="00E31203">
        <w:rPr>
          <w:rFonts w:asciiTheme="minorHAnsi" w:eastAsia="Times New Roman" w:hAnsiTheme="minorHAnsi" w:cstheme="minorHAnsi"/>
          <w:sz w:val="28"/>
          <w:szCs w:val="28"/>
          <w:lang w:eastAsia="pl-PL"/>
        </w:rPr>
        <w:t xml:space="preserve">("Powrót </w:t>
      </w:r>
      <w:proofErr w:type="spellStart"/>
      <w:r w:rsidRPr="00E31203">
        <w:rPr>
          <w:rFonts w:asciiTheme="minorHAnsi" w:eastAsia="Times New Roman" w:hAnsiTheme="minorHAnsi" w:cstheme="minorHAnsi"/>
          <w:sz w:val="28"/>
          <w:szCs w:val="28"/>
          <w:lang w:eastAsia="pl-PL"/>
        </w:rPr>
        <w:t>serwa</w:t>
      </w:r>
      <w:proofErr w:type="spellEnd"/>
      <w:r w:rsidRPr="00E31203">
        <w:rPr>
          <w:rFonts w:asciiTheme="minorHAnsi" w:eastAsia="Times New Roman" w:hAnsiTheme="minorHAnsi" w:cstheme="minorHAnsi"/>
          <w:sz w:val="28"/>
          <w:szCs w:val="28"/>
          <w:lang w:eastAsia="pl-PL"/>
        </w:rPr>
        <w:t>...");</w:t>
      </w:r>
    </w:p>
    <w:p w14:paraId="084B26CB" w14:textId="77777777" w:rsidR="00E31203" w:rsidRPr="00E31203" w:rsidRDefault="00E31203" w:rsidP="00E31203">
      <w:pPr>
        <w:spacing w:after="0" w:line="240" w:lineRule="auto"/>
        <w:rPr>
          <w:rFonts w:asciiTheme="minorHAnsi" w:eastAsia="Times New Roman" w:hAnsiTheme="minorHAnsi" w:cstheme="minorHAnsi"/>
          <w:sz w:val="28"/>
          <w:szCs w:val="28"/>
          <w:lang w:eastAsia="pl-PL"/>
        </w:rPr>
      </w:pPr>
      <w:r w:rsidRPr="00E31203">
        <w:rPr>
          <w:rFonts w:asciiTheme="minorHAnsi" w:eastAsia="Times New Roman" w:hAnsiTheme="minorHAnsi" w:cstheme="minorHAnsi"/>
          <w:sz w:val="28"/>
          <w:szCs w:val="28"/>
          <w:lang w:eastAsia="pl-PL"/>
        </w:rPr>
        <w:t xml:space="preserve">  </w:t>
      </w:r>
      <w:proofErr w:type="spellStart"/>
      <w:r w:rsidRPr="00E31203">
        <w:rPr>
          <w:rFonts w:asciiTheme="minorHAnsi" w:eastAsia="Times New Roman" w:hAnsiTheme="minorHAnsi" w:cstheme="minorHAnsi"/>
          <w:sz w:val="28"/>
          <w:szCs w:val="28"/>
          <w:lang w:eastAsia="pl-PL"/>
        </w:rPr>
        <w:t>serwoSortujace.write</w:t>
      </w:r>
      <w:proofErr w:type="spellEnd"/>
      <w:r w:rsidRPr="00E31203">
        <w:rPr>
          <w:rFonts w:asciiTheme="minorHAnsi" w:eastAsia="Times New Roman" w:hAnsiTheme="minorHAnsi" w:cstheme="minorHAnsi"/>
          <w:sz w:val="28"/>
          <w:szCs w:val="28"/>
          <w:lang w:eastAsia="pl-PL"/>
        </w:rPr>
        <w:t>(KAT_NEUTRALNY);</w:t>
      </w:r>
    </w:p>
    <w:p w14:paraId="461BF4CA" w14:textId="77777777" w:rsidR="00E31203" w:rsidRPr="00E31203" w:rsidRDefault="00E31203" w:rsidP="00E31203">
      <w:pPr>
        <w:spacing w:after="0" w:line="240" w:lineRule="auto"/>
        <w:rPr>
          <w:rFonts w:asciiTheme="minorHAnsi" w:eastAsia="Times New Roman" w:hAnsiTheme="minorHAnsi" w:cstheme="minorHAnsi"/>
          <w:sz w:val="28"/>
          <w:szCs w:val="28"/>
          <w:lang w:eastAsia="pl-PL"/>
        </w:rPr>
      </w:pPr>
      <w:r w:rsidRPr="00E31203">
        <w:rPr>
          <w:rFonts w:asciiTheme="minorHAnsi" w:eastAsia="Times New Roman" w:hAnsiTheme="minorHAnsi" w:cstheme="minorHAnsi"/>
          <w:sz w:val="28"/>
          <w:szCs w:val="28"/>
          <w:lang w:eastAsia="pl-PL"/>
        </w:rPr>
        <w:t xml:space="preserve">  </w:t>
      </w:r>
      <w:proofErr w:type="spellStart"/>
      <w:r w:rsidRPr="00E31203">
        <w:rPr>
          <w:rFonts w:asciiTheme="minorHAnsi" w:eastAsia="Times New Roman" w:hAnsiTheme="minorHAnsi" w:cstheme="minorHAnsi"/>
          <w:sz w:val="28"/>
          <w:szCs w:val="28"/>
          <w:lang w:eastAsia="pl-PL"/>
        </w:rPr>
        <w:t>delay</w:t>
      </w:r>
      <w:proofErr w:type="spellEnd"/>
      <w:r w:rsidRPr="00E31203">
        <w:rPr>
          <w:rFonts w:asciiTheme="minorHAnsi" w:eastAsia="Times New Roman" w:hAnsiTheme="minorHAnsi" w:cstheme="minorHAnsi"/>
          <w:sz w:val="28"/>
          <w:szCs w:val="28"/>
          <w:lang w:eastAsia="pl-PL"/>
        </w:rPr>
        <w:t>(CZAS_POWROTU);</w:t>
      </w:r>
    </w:p>
    <w:p w14:paraId="398AC851" w14:textId="77777777" w:rsidR="00E31203" w:rsidRDefault="00E31203" w:rsidP="00E31203">
      <w:pPr>
        <w:spacing w:after="0" w:line="240" w:lineRule="auto"/>
        <w:rPr>
          <w:rFonts w:asciiTheme="minorHAnsi" w:eastAsia="Times New Roman" w:hAnsiTheme="minorHAnsi" w:cstheme="minorHAnsi"/>
          <w:sz w:val="28"/>
          <w:szCs w:val="28"/>
          <w:lang w:eastAsia="pl-PL"/>
        </w:rPr>
      </w:pPr>
      <w:r w:rsidRPr="00E31203">
        <w:rPr>
          <w:rFonts w:asciiTheme="minorHAnsi" w:eastAsia="Times New Roman" w:hAnsiTheme="minorHAnsi" w:cstheme="minorHAnsi"/>
          <w:sz w:val="28"/>
          <w:szCs w:val="28"/>
          <w:lang w:eastAsia="pl-PL"/>
        </w:rPr>
        <w:t>}</w:t>
      </w:r>
    </w:p>
    <w:p w14:paraId="1C33AA96" w14:textId="77777777" w:rsidR="003018A3" w:rsidRDefault="003018A3" w:rsidP="00E31203">
      <w:pPr>
        <w:spacing w:after="0" w:line="240" w:lineRule="auto"/>
        <w:rPr>
          <w:rFonts w:asciiTheme="minorHAnsi" w:eastAsia="Times New Roman" w:hAnsiTheme="minorHAnsi" w:cstheme="minorHAnsi"/>
          <w:sz w:val="28"/>
          <w:szCs w:val="28"/>
          <w:lang w:eastAsia="pl-PL"/>
        </w:rPr>
      </w:pPr>
    </w:p>
    <w:p w14:paraId="05240A32" w14:textId="77777777" w:rsidR="003018A3" w:rsidRDefault="003018A3" w:rsidP="003018A3">
      <w:pPr>
        <w:keepNext/>
        <w:spacing w:after="0" w:line="240" w:lineRule="auto"/>
      </w:pPr>
      <w:r>
        <w:rPr>
          <w:rFonts w:asciiTheme="minorHAnsi" w:eastAsia="Times New Roman" w:hAnsiTheme="minorHAnsi" w:cstheme="minorHAnsi"/>
          <w:noProof/>
          <w:sz w:val="28"/>
          <w:szCs w:val="28"/>
          <w:lang w:eastAsia="pl-PL"/>
        </w:rPr>
        <w:drawing>
          <wp:inline distT="0" distB="0" distL="0" distR="0" wp14:anchorId="288691AF" wp14:editId="6C7C2D47">
            <wp:extent cx="5760720" cy="4326255"/>
            <wp:effectExtent l="0" t="0" r="5080" b="4445"/>
            <wp:docPr id="1071643378" name="Obraz 1" descr="Screen ekranu przedstawiający wgrywany ko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1643378" name="Obraz 1" descr="Screen ekranu przedstawiający wgrywany kod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326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A7E180" w14:textId="77777777" w:rsidR="003018A3" w:rsidRPr="008A6E10" w:rsidRDefault="003018A3" w:rsidP="008A6E10">
      <w:pPr>
        <w:pStyle w:val="Legenda"/>
        <w:rPr>
          <w:rFonts w:eastAsia="Times New Roman" w:cstheme="minorHAnsi"/>
          <w:i w:val="0"/>
          <w:iCs w:val="0"/>
          <w:sz w:val="28"/>
          <w:szCs w:val="28"/>
          <w:lang w:eastAsia="pl-PL"/>
        </w:rPr>
      </w:pPr>
      <w:r w:rsidRPr="008A6E10">
        <w:rPr>
          <w:i w:val="0"/>
          <w:iCs w:val="0"/>
          <w:sz w:val="28"/>
          <w:szCs w:val="28"/>
        </w:rPr>
        <w:t>Rysunek 4. Wgrywanie programu</w:t>
      </w:r>
    </w:p>
    <w:p w14:paraId="0D82D454" w14:textId="77777777" w:rsidR="00E31203" w:rsidRDefault="00E31203" w:rsidP="00E31203"/>
    <w:p w14:paraId="6F185269" w14:textId="77777777" w:rsidR="00E31203" w:rsidRDefault="00E31203" w:rsidP="00E31203"/>
    <w:p w14:paraId="123AB6EE" w14:textId="7F234E7F" w:rsidR="00E31203" w:rsidRPr="008A6E10" w:rsidRDefault="00E31203" w:rsidP="008A6E10">
      <w:pPr>
        <w:pStyle w:val="Nagwek2"/>
        <w:rPr>
          <w:rFonts w:asciiTheme="minorHAnsi" w:hAnsiTheme="minorHAnsi" w:cstheme="minorHAnsi"/>
          <w:b w:val="0"/>
          <w:bCs w:val="0"/>
          <w:lang w:eastAsia="pl-PL"/>
        </w:rPr>
      </w:pPr>
      <w:r w:rsidRPr="00E31203">
        <w:rPr>
          <w:rFonts w:asciiTheme="minorHAnsi" w:hAnsiTheme="minorHAnsi" w:cstheme="minorHAnsi"/>
          <w:lang w:eastAsia="pl-PL"/>
        </w:rPr>
        <w:lastRenderedPageBreak/>
        <w:t>Informację do sprawozdania</w:t>
      </w:r>
    </w:p>
    <w:p w14:paraId="71888D64" w14:textId="77777777" w:rsidR="00887C0C" w:rsidRDefault="00E31203" w:rsidP="00E31203">
      <w:pPr>
        <w:pStyle w:val="Akapitzlist"/>
        <w:numPr>
          <w:ilvl w:val="0"/>
          <w:numId w:val="27"/>
        </w:numPr>
        <w:spacing w:line="278" w:lineRule="auto"/>
        <w:rPr>
          <w:rFonts w:asciiTheme="minorHAnsi" w:eastAsia="Times New Roman" w:hAnsiTheme="minorHAnsi" w:cstheme="minorHAnsi"/>
          <w:sz w:val="28"/>
          <w:szCs w:val="28"/>
          <w:lang w:eastAsia="pl-PL"/>
        </w:rPr>
      </w:pPr>
      <w:r w:rsidRPr="00E31203">
        <w:rPr>
          <w:rFonts w:asciiTheme="minorHAnsi" w:eastAsia="Times New Roman" w:hAnsiTheme="minorHAnsi" w:cstheme="minorHAnsi"/>
          <w:sz w:val="28"/>
          <w:szCs w:val="28"/>
          <w:lang w:eastAsia="pl-PL"/>
        </w:rPr>
        <w:t xml:space="preserve">Schemat blokowy sterowania. Powinien przedstawiać kolejność działania </w:t>
      </w:r>
    </w:p>
    <w:p w14:paraId="1EA539BB" w14:textId="77777777" w:rsidR="00E31203" w:rsidRPr="00E31203" w:rsidRDefault="00E31203" w:rsidP="00692FF8">
      <w:pPr>
        <w:pStyle w:val="Akapitzlist"/>
        <w:spacing w:line="278" w:lineRule="auto"/>
        <w:rPr>
          <w:rFonts w:asciiTheme="minorHAnsi" w:eastAsia="Times New Roman" w:hAnsiTheme="minorHAnsi" w:cstheme="minorHAnsi"/>
          <w:sz w:val="28"/>
          <w:szCs w:val="28"/>
          <w:lang w:eastAsia="pl-PL"/>
        </w:rPr>
      </w:pPr>
      <w:r w:rsidRPr="00E31203">
        <w:rPr>
          <w:rFonts w:asciiTheme="minorHAnsi" w:eastAsia="Times New Roman" w:hAnsiTheme="minorHAnsi" w:cstheme="minorHAnsi"/>
          <w:sz w:val="28"/>
          <w:szCs w:val="28"/>
          <w:lang w:eastAsia="pl-PL"/>
        </w:rPr>
        <w:t>układu oraz zależności pomiędzy jego elementami, np. czujnikami, sterownikiem i elementami wykonawczymi. Pokazuje on przepływ sygnałów od wejścia (np. zadanej wartości) przez proces decyzyjny aż do wyjścia (reakcji układu). Dzięki temu łatwiej przeanalizować logikę sterowania i zidentyfikować ewentualne błędy.</w:t>
      </w:r>
    </w:p>
    <w:p w14:paraId="43A46CE9" w14:textId="77777777" w:rsidR="00E31203" w:rsidRPr="00E31203" w:rsidRDefault="00E31203" w:rsidP="00E31203">
      <w:pPr>
        <w:pStyle w:val="Akapitzlist"/>
        <w:numPr>
          <w:ilvl w:val="0"/>
          <w:numId w:val="27"/>
        </w:numPr>
        <w:spacing w:line="278" w:lineRule="auto"/>
        <w:rPr>
          <w:rFonts w:asciiTheme="minorHAnsi" w:eastAsia="Times New Roman" w:hAnsiTheme="minorHAnsi" w:cstheme="minorHAnsi"/>
          <w:sz w:val="28"/>
          <w:szCs w:val="28"/>
          <w:lang w:eastAsia="pl-PL"/>
        </w:rPr>
      </w:pPr>
      <w:r w:rsidRPr="00E31203">
        <w:rPr>
          <w:rFonts w:asciiTheme="minorHAnsi" w:eastAsia="Times New Roman" w:hAnsiTheme="minorHAnsi" w:cstheme="minorHAnsi"/>
          <w:sz w:val="28"/>
          <w:szCs w:val="28"/>
          <w:lang w:eastAsia="pl-PL"/>
        </w:rPr>
        <w:t>W programie sterującym student powinien zamieścić informację odpowiadającą za realizację zaplanowanego algorytmu działania urządzenia lub procesu. Zawiera instrukcje warunkowe, pętle oraz operacje odczytu i zapisu sygnałów, które umożliwiają reakcję układu na zmieniające się warunki. </w:t>
      </w:r>
    </w:p>
    <w:p w14:paraId="15F30668" w14:textId="77777777" w:rsidR="00E31203" w:rsidRPr="00E31203" w:rsidRDefault="00E31203" w:rsidP="00E31203">
      <w:pPr>
        <w:pStyle w:val="Akapitzlist"/>
        <w:numPr>
          <w:ilvl w:val="0"/>
          <w:numId w:val="27"/>
        </w:numPr>
        <w:spacing w:line="278" w:lineRule="auto"/>
        <w:rPr>
          <w:rFonts w:asciiTheme="minorHAnsi" w:eastAsia="Times New Roman" w:hAnsiTheme="minorHAnsi" w:cstheme="minorHAnsi"/>
          <w:sz w:val="28"/>
          <w:szCs w:val="28"/>
          <w:lang w:eastAsia="pl-PL"/>
        </w:rPr>
      </w:pPr>
      <w:r w:rsidRPr="00E31203">
        <w:rPr>
          <w:rFonts w:asciiTheme="minorHAnsi" w:eastAsia="Times New Roman" w:hAnsiTheme="minorHAnsi" w:cstheme="minorHAnsi"/>
          <w:sz w:val="28"/>
          <w:szCs w:val="28"/>
          <w:lang w:eastAsia="pl-PL"/>
        </w:rPr>
        <w:t>We wnioskach, student powinien podsumować, czy układ sterowania działa zgodnie z założeniami oraz czy program poprawnie realizuje zaplanowany algorytm. W sprawozdaniu należy krótko opisać wyniki testów (np. co działało poprawnie, a co wymagało korekty) oraz wskazać możliwe przyczyny błędów lub ograniczeń. Dodatkowo warto dodać propozycje usprawnień, np. zmianę parametrów, poprawę logiki programu lub rozbudowę schematu sterowania.</w:t>
      </w:r>
    </w:p>
    <w:p w14:paraId="27497C81" w14:textId="77777777" w:rsidR="00E31203" w:rsidRPr="00E31203" w:rsidRDefault="00E31203" w:rsidP="00E31203">
      <w:pPr>
        <w:pStyle w:val="Akapitzlist"/>
        <w:rPr>
          <w:rFonts w:asciiTheme="minorHAnsi" w:eastAsia="Times New Roman" w:hAnsiTheme="minorHAnsi" w:cstheme="minorHAnsi"/>
          <w:sz w:val="28"/>
          <w:szCs w:val="28"/>
          <w:lang w:eastAsia="pl-PL"/>
        </w:rPr>
      </w:pPr>
    </w:p>
    <w:p w14:paraId="493A2798" w14:textId="77777777" w:rsidR="00E31203" w:rsidRPr="00E31203" w:rsidRDefault="00E31203" w:rsidP="00E31203"/>
    <w:p w14:paraId="570DDE0A" w14:textId="77777777" w:rsidR="00E31203" w:rsidRPr="00E31203" w:rsidRDefault="00E31203" w:rsidP="00E31203">
      <w:pPr>
        <w:keepNext/>
        <w:spacing w:before="100" w:beforeAutospacing="1" w:after="100" w:afterAutospacing="1" w:line="360" w:lineRule="auto"/>
        <w:jc w:val="center"/>
      </w:pPr>
    </w:p>
    <w:sectPr w:rsidR="00E31203" w:rsidRPr="00E31203" w:rsidSect="00107341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OpenSymbol">
    <w:altName w:val="Arial Unicode MS"/>
    <w:charset w:val="00"/>
    <w:family w:val="auto"/>
    <w:pitch w:val="variable"/>
    <w:sig w:usb0="800000AF" w:usb1="1001ECEA" w:usb2="00000000" w:usb3="00000000" w:csb0="00000001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00000A"/>
    <w:multiLevelType w:val="multilevel"/>
    <w:tmpl w:val="0000000A"/>
    <w:name w:val="WW8Num10"/>
    <w:lvl w:ilvl="0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>
      <w:start w:val="1"/>
      <w:numFmt w:val="bullet"/>
      <w:lvlText w:val="◦"/>
      <w:lvlJc w:val="left"/>
      <w:pPr>
        <w:tabs>
          <w:tab w:val="num" w:pos="1440"/>
        </w:tabs>
        <w:ind w:left="1440" w:hanging="360"/>
      </w:pPr>
      <w:rPr>
        <w:rFonts w:ascii="OpenSymbol" w:hAnsi="OpenSymbol"/>
      </w:rPr>
    </w:lvl>
    <w:lvl w:ilvl="2">
      <w:start w:val="1"/>
      <w:numFmt w:val="bullet"/>
      <w:lvlText w:val="▪"/>
      <w:lvlJc w:val="left"/>
      <w:pPr>
        <w:tabs>
          <w:tab w:val="num" w:pos="1800"/>
        </w:tabs>
        <w:ind w:left="1800" w:hanging="360"/>
      </w:pPr>
      <w:rPr>
        <w:rFonts w:ascii="OpenSymbol" w:hAnsi="OpenSymbol"/>
      </w:rPr>
    </w:lvl>
    <w:lvl w:ilvl="3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4">
      <w:start w:val="1"/>
      <w:numFmt w:val="bullet"/>
      <w:lvlText w:val="◦"/>
      <w:lvlJc w:val="left"/>
      <w:pPr>
        <w:tabs>
          <w:tab w:val="num" w:pos="2520"/>
        </w:tabs>
        <w:ind w:left="2520" w:hanging="360"/>
      </w:pPr>
      <w:rPr>
        <w:rFonts w:ascii="OpenSymbol" w:hAnsi="OpenSymbol"/>
      </w:rPr>
    </w:lvl>
    <w:lvl w:ilvl="5">
      <w:start w:val="1"/>
      <w:numFmt w:val="bullet"/>
      <w:lvlText w:val="▪"/>
      <w:lvlJc w:val="left"/>
      <w:pPr>
        <w:tabs>
          <w:tab w:val="num" w:pos="2880"/>
        </w:tabs>
        <w:ind w:left="2880" w:hanging="360"/>
      </w:pPr>
      <w:rPr>
        <w:rFonts w:ascii="OpenSymbol" w:hAnsi="OpenSymbol"/>
      </w:rPr>
    </w:lvl>
    <w:lvl w:ilvl="6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7">
      <w:start w:val="1"/>
      <w:numFmt w:val="bullet"/>
      <w:lvlText w:val="◦"/>
      <w:lvlJc w:val="left"/>
      <w:pPr>
        <w:tabs>
          <w:tab w:val="num" w:pos="3600"/>
        </w:tabs>
        <w:ind w:left="3600" w:hanging="360"/>
      </w:pPr>
      <w:rPr>
        <w:rFonts w:ascii="OpenSymbol" w:hAnsi="OpenSymbol"/>
      </w:rPr>
    </w:lvl>
    <w:lvl w:ilvl="8">
      <w:start w:val="1"/>
      <w:numFmt w:val="bullet"/>
      <w:lvlText w:val="▪"/>
      <w:lvlJc w:val="left"/>
      <w:pPr>
        <w:tabs>
          <w:tab w:val="num" w:pos="3960"/>
        </w:tabs>
        <w:ind w:left="3960" w:hanging="360"/>
      </w:pPr>
      <w:rPr>
        <w:rFonts w:ascii="OpenSymbol" w:hAnsi="OpenSymbol"/>
      </w:rPr>
    </w:lvl>
  </w:abstractNum>
  <w:abstractNum w:abstractNumId="1" w15:restartNumberingAfterBreak="0">
    <w:nsid w:val="0000000B"/>
    <w:multiLevelType w:val="multilevel"/>
    <w:tmpl w:val="0000000B"/>
    <w:name w:val="WW8Num11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Courier New" w:hint="default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Courier New" w:hint="default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Symbol" w:hint="default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Courier New" w:hint="default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Courier New" w:hint="default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Courier New" w:hint="default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Courier New" w:hint="default"/>
      </w:rPr>
    </w:lvl>
  </w:abstractNum>
  <w:abstractNum w:abstractNumId="2" w15:restartNumberingAfterBreak="0">
    <w:nsid w:val="0000000D"/>
    <w:multiLevelType w:val="multilevel"/>
    <w:tmpl w:val="0000000D"/>
    <w:name w:val="WW8Num13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Symbol" w:hAnsi="Symbol" w:cs="Symbol"/>
        <w:sz w:val="24"/>
        <w:szCs w:val="26"/>
        <w:shd w:val="clear" w:color="auto" w:fill="auto"/>
        <w:lang w:val="it-IT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  <w:rPr>
        <w:rFonts w:ascii="Wingdings" w:hAnsi="Wingdings" w:cs="Wingdings" w:hint="default"/>
      </w:r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  <w:rPr>
        <w:rFonts w:ascii="Symbol" w:hAnsi="Symbol" w:cs="Symbol" w:hint="default"/>
      </w:r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3" w15:restartNumberingAfterBreak="0">
    <w:nsid w:val="0BA67FC5"/>
    <w:multiLevelType w:val="multilevel"/>
    <w:tmpl w:val="2D8E071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eastAsia="Calibri" w:hAnsi="Times New Roman"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0C2930C6"/>
    <w:multiLevelType w:val="hybridMultilevel"/>
    <w:tmpl w:val="D756765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5284D88"/>
    <w:multiLevelType w:val="hybridMultilevel"/>
    <w:tmpl w:val="3A984A2A"/>
    <w:lvl w:ilvl="0" w:tplc="0415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5B02DC3"/>
    <w:multiLevelType w:val="hybridMultilevel"/>
    <w:tmpl w:val="9DEE4D60"/>
    <w:lvl w:ilvl="0" w:tplc="0415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69D2E93"/>
    <w:multiLevelType w:val="multilevel"/>
    <w:tmpl w:val="FD5C5F8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 w15:restartNumberingAfterBreak="0">
    <w:nsid w:val="179A2975"/>
    <w:multiLevelType w:val="hybridMultilevel"/>
    <w:tmpl w:val="3F44691E"/>
    <w:lvl w:ilvl="0" w:tplc="0415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09A646D"/>
    <w:multiLevelType w:val="multilevel"/>
    <w:tmpl w:val="2D8E071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eastAsia="Calibri" w:hAnsi="Times New Roman"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 w15:restartNumberingAfterBreak="0">
    <w:nsid w:val="2DAF5B5F"/>
    <w:multiLevelType w:val="multilevel"/>
    <w:tmpl w:val="340AD67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 w15:restartNumberingAfterBreak="0">
    <w:nsid w:val="30B7184E"/>
    <w:multiLevelType w:val="multilevel"/>
    <w:tmpl w:val="2F4CE45C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2" w15:restartNumberingAfterBreak="0">
    <w:nsid w:val="319D1514"/>
    <w:multiLevelType w:val="multilevel"/>
    <w:tmpl w:val="BF328680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left"/>
      <w:pPr>
        <w:ind w:left="6480" w:hanging="360"/>
      </w:pPr>
      <w:rPr>
        <w:u w:val="none"/>
      </w:rPr>
    </w:lvl>
  </w:abstractNum>
  <w:abstractNum w:abstractNumId="13" w15:restartNumberingAfterBreak="0">
    <w:nsid w:val="36FC2642"/>
    <w:multiLevelType w:val="multilevel"/>
    <w:tmpl w:val="EE4EA76C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4" w15:restartNumberingAfterBreak="0">
    <w:nsid w:val="3E8A6E66"/>
    <w:multiLevelType w:val="multilevel"/>
    <w:tmpl w:val="1A36FA60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left"/>
      <w:pPr>
        <w:ind w:left="6480" w:hanging="360"/>
      </w:pPr>
      <w:rPr>
        <w:u w:val="none"/>
      </w:rPr>
    </w:lvl>
  </w:abstractNum>
  <w:abstractNum w:abstractNumId="15" w15:restartNumberingAfterBreak="0">
    <w:nsid w:val="41466983"/>
    <w:multiLevelType w:val="hybridMultilevel"/>
    <w:tmpl w:val="1340C24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3B9408B"/>
    <w:multiLevelType w:val="multilevel"/>
    <w:tmpl w:val="B326509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 w15:restartNumberingAfterBreak="0">
    <w:nsid w:val="462F4AF8"/>
    <w:multiLevelType w:val="hybridMultilevel"/>
    <w:tmpl w:val="BC5CA4B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4DD661F8"/>
    <w:multiLevelType w:val="hybridMultilevel"/>
    <w:tmpl w:val="89CE3ABA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4FA4067A"/>
    <w:multiLevelType w:val="multilevel"/>
    <w:tmpl w:val="4EE06E8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 w15:restartNumberingAfterBreak="0">
    <w:nsid w:val="5AD4407E"/>
    <w:multiLevelType w:val="hybridMultilevel"/>
    <w:tmpl w:val="AF20CAD8"/>
    <w:lvl w:ilvl="0" w:tplc="0415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63254510"/>
    <w:multiLevelType w:val="multilevel"/>
    <w:tmpl w:val="78B8C9E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" w15:restartNumberingAfterBreak="0">
    <w:nsid w:val="66AA54A0"/>
    <w:multiLevelType w:val="hybridMultilevel"/>
    <w:tmpl w:val="D83ADC1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74BB03F7"/>
    <w:multiLevelType w:val="multilevel"/>
    <w:tmpl w:val="AFE0A59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" w15:restartNumberingAfterBreak="0">
    <w:nsid w:val="76A56904"/>
    <w:multiLevelType w:val="multilevel"/>
    <w:tmpl w:val="35E06100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5" w15:restartNumberingAfterBreak="0">
    <w:nsid w:val="79980981"/>
    <w:multiLevelType w:val="hybridMultilevel"/>
    <w:tmpl w:val="B54EE042"/>
    <w:lvl w:ilvl="0" w:tplc="0415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7AD64540"/>
    <w:multiLevelType w:val="hybridMultilevel"/>
    <w:tmpl w:val="C57A6944"/>
    <w:lvl w:ilvl="0" w:tplc="0415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015574636">
    <w:abstractNumId w:val="9"/>
  </w:num>
  <w:num w:numId="2" w16cid:durableId="873349510">
    <w:abstractNumId w:val="3"/>
  </w:num>
  <w:num w:numId="3" w16cid:durableId="444693160">
    <w:abstractNumId w:val="20"/>
  </w:num>
  <w:num w:numId="4" w16cid:durableId="984163531">
    <w:abstractNumId w:val="5"/>
  </w:num>
  <w:num w:numId="5" w16cid:durableId="794908871">
    <w:abstractNumId w:val="6"/>
  </w:num>
  <w:num w:numId="6" w16cid:durableId="678234021">
    <w:abstractNumId w:val="26"/>
  </w:num>
  <w:num w:numId="7" w16cid:durableId="1121918244">
    <w:abstractNumId w:val="25"/>
  </w:num>
  <w:num w:numId="8" w16cid:durableId="1143348289">
    <w:abstractNumId w:val="8"/>
  </w:num>
  <w:num w:numId="9" w16cid:durableId="256671042">
    <w:abstractNumId w:val="23"/>
  </w:num>
  <w:num w:numId="10" w16cid:durableId="456216039">
    <w:abstractNumId w:val="7"/>
  </w:num>
  <w:num w:numId="11" w16cid:durableId="1008799029">
    <w:abstractNumId w:val="10"/>
  </w:num>
  <w:num w:numId="12" w16cid:durableId="1892188085">
    <w:abstractNumId w:val="21"/>
  </w:num>
  <w:num w:numId="13" w16cid:durableId="543643520">
    <w:abstractNumId w:val="16"/>
  </w:num>
  <w:num w:numId="14" w16cid:durableId="1796439096">
    <w:abstractNumId w:val="11"/>
  </w:num>
  <w:num w:numId="15" w16cid:durableId="1842892986">
    <w:abstractNumId w:val="12"/>
  </w:num>
  <w:num w:numId="16" w16cid:durableId="324169214">
    <w:abstractNumId w:val="13"/>
  </w:num>
  <w:num w:numId="17" w16cid:durableId="171259530">
    <w:abstractNumId w:val="14"/>
  </w:num>
  <w:num w:numId="18" w16cid:durableId="1655571309">
    <w:abstractNumId w:val="24"/>
  </w:num>
  <w:num w:numId="19" w16cid:durableId="606276548">
    <w:abstractNumId w:val="19"/>
  </w:num>
  <w:num w:numId="20" w16cid:durableId="1855145215">
    <w:abstractNumId w:val="18"/>
  </w:num>
  <w:num w:numId="21" w16cid:durableId="1226911166">
    <w:abstractNumId w:val="0"/>
  </w:num>
  <w:num w:numId="22" w16cid:durableId="889421231">
    <w:abstractNumId w:val="1"/>
  </w:num>
  <w:num w:numId="23" w16cid:durableId="1461998274">
    <w:abstractNumId w:val="2"/>
  </w:num>
  <w:num w:numId="24" w16cid:durableId="1626497395">
    <w:abstractNumId w:val="15"/>
  </w:num>
  <w:num w:numId="25" w16cid:durableId="201672826">
    <w:abstractNumId w:val="17"/>
  </w:num>
  <w:num w:numId="26" w16cid:durableId="398603737">
    <w:abstractNumId w:val="4"/>
  </w:num>
  <w:num w:numId="27" w16cid:durableId="428354124">
    <w:abstractNumId w:val="2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E6BCA"/>
    <w:rsid w:val="00000B1C"/>
    <w:rsid w:val="00030722"/>
    <w:rsid w:val="000763B1"/>
    <w:rsid w:val="00096C88"/>
    <w:rsid w:val="000C38B0"/>
    <w:rsid w:val="000C7268"/>
    <w:rsid w:val="000E4F1C"/>
    <w:rsid w:val="000F38C6"/>
    <w:rsid w:val="000F5DB1"/>
    <w:rsid w:val="00101F51"/>
    <w:rsid w:val="001030EF"/>
    <w:rsid w:val="00107341"/>
    <w:rsid w:val="00134B77"/>
    <w:rsid w:val="00141798"/>
    <w:rsid w:val="00142C58"/>
    <w:rsid w:val="00166728"/>
    <w:rsid w:val="001733C1"/>
    <w:rsid w:val="001756B0"/>
    <w:rsid w:val="00220562"/>
    <w:rsid w:val="00265DC1"/>
    <w:rsid w:val="002678E4"/>
    <w:rsid w:val="002D0CA3"/>
    <w:rsid w:val="002D59CC"/>
    <w:rsid w:val="002E384C"/>
    <w:rsid w:val="003018A3"/>
    <w:rsid w:val="00334D70"/>
    <w:rsid w:val="0034662D"/>
    <w:rsid w:val="003535D4"/>
    <w:rsid w:val="00360219"/>
    <w:rsid w:val="00373646"/>
    <w:rsid w:val="003849AE"/>
    <w:rsid w:val="00394B46"/>
    <w:rsid w:val="003A0701"/>
    <w:rsid w:val="003E5D70"/>
    <w:rsid w:val="004022D4"/>
    <w:rsid w:val="00414C35"/>
    <w:rsid w:val="00491925"/>
    <w:rsid w:val="0049328A"/>
    <w:rsid w:val="004B2B64"/>
    <w:rsid w:val="00522AB4"/>
    <w:rsid w:val="00522FBC"/>
    <w:rsid w:val="00536344"/>
    <w:rsid w:val="00540500"/>
    <w:rsid w:val="005509E3"/>
    <w:rsid w:val="00556AA4"/>
    <w:rsid w:val="005615AD"/>
    <w:rsid w:val="005625B7"/>
    <w:rsid w:val="00563B45"/>
    <w:rsid w:val="00570DD4"/>
    <w:rsid w:val="0057121A"/>
    <w:rsid w:val="00585484"/>
    <w:rsid w:val="005A4A9B"/>
    <w:rsid w:val="005A5858"/>
    <w:rsid w:val="005B32BD"/>
    <w:rsid w:val="005D05A4"/>
    <w:rsid w:val="00637867"/>
    <w:rsid w:val="0065141C"/>
    <w:rsid w:val="00692D25"/>
    <w:rsid w:val="00692FF8"/>
    <w:rsid w:val="006B3773"/>
    <w:rsid w:val="006B7546"/>
    <w:rsid w:val="006E3F6B"/>
    <w:rsid w:val="006E569C"/>
    <w:rsid w:val="006E6999"/>
    <w:rsid w:val="006F1113"/>
    <w:rsid w:val="00701A58"/>
    <w:rsid w:val="00741027"/>
    <w:rsid w:val="007466A7"/>
    <w:rsid w:val="0075281B"/>
    <w:rsid w:val="00762680"/>
    <w:rsid w:val="00775FE8"/>
    <w:rsid w:val="0078280E"/>
    <w:rsid w:val="00784C7E"/>
    <w:rsid w:val="007C5080"/>
    <w:rsid w:val="007E471D"/>
    <w:rsid w:val="007E6BCA"/>
    <w:rsid w:val="0080147C"/>
    <w:rsid w:val="00816600"/>
    <w:rsid w:val="00831B70"/>
    <w:rsid w:val="00887C0C"/>
    <w:rsid w:val="008A6E10"/>
    <w:rsid w:val="008B2A91"/>
    <w:rsid w:val="008E43DB"/>
    <w:rsid w:val="00906E83"/>
    <w:rsid w:val="00913BDB"/>
    <w:rsid w:val="00921D08"/>
    <w:rsid w:val="00927EF4"/>
    <w:rsid w:val="00943298"/>
    <w:rsid w:val="0094533A"/>
    <w:rsid w:val="00955CDD"/>
    <w:rsid w:val="009814A4"/>
    <w:rsid w:val="009875C5"/>
    <w:rsid w:val="009A2E9D"/>
    <w:rsid w:val="009B0C3B"/>
    <w:rsid w:val="009C0F33"/>
    <w:rsid w:val="009C4EE4"/>
    <w:rsid w:val="009E26DF"/>
    <w:rsid w:val="00A20A01"/>
    <w:rsid w:val="00A35E16"/>
    <w:rsid w:val="00A55426"/>
    <w:rsid w:val="00A80AB1"/>
    <w:rsid w:val="00A8409B"/>
    <w:rsid w:val="00A93A3B"/>
    <w:rsid w:val="00A95D3A"/>
    <w:rsid w:val="00AA2E09"/>
    <w:rsid w:val="00B00306"/>
    <w:rsid w:val="00B05C80"/>
    <w:rsid w:val="00B239BF"/>
    <w:rsid w:val="00B26B5D"/>
    <w:rsid w:val="00B412B7"/>
    <w:rsid w:val="00B54520"/>
    <w:rsid w:val="00BA170A"/>
    <w:rsid w:val="00BB3A7C"/>
    <w:rsid w:val="00BB3B5C"/>
    <w:rsid w:val="00BD40FB"/>
    <w:rsid w:val="00C46136"/>
    <w:rsid w:val="00C56A8C"/>
    <w:rsid w:val="00D136F0"/>
    <w:rsid w:val="00D36E33"/>
    <w:rsid w:val="00D476F2"/>
    <w:rsid w:val="00D8171E"/>
    <w:rsid w:val="00D92FA4"/>
    <w:rsid w:val="00D948C0"/>
    <w:rsid w:val="00DB1248"/>
    <w:rsid w:val="00DC1526"/>
    <w:rsid w:val="00DE0EB4"/>
    <w:rsid w:val="00DE56BC"/>
    <w:rsid w:val="00DF319B"/>
    <w:rsid w:val="00E14A3F"/>
    <w:rsid w:val="00E31203"/>
    <w:rsid w:val="00E36E41"/>
    <w:rsid w:val="00E40E6F"/>
    <w:rsid w:val="00E7390A"/>
    <w:rsid w:val="00E908D5"/>
    <w:rsid w:val="00EA24FA"/>
    <w:rsid w:val="00EB63F9"/>
    <w:rsid w:val="00EC61F3"/>
    <w:rsid w:val="00F11F82"/>
    <w:rsid w:val="00F61C7A"/>
    <w:rsid w:val="00F73499"/>
    <w:rsid w:val="00F7362D"/>
    <w:rsid w:val="00FD03C0"/>
    <w:rsid w:val="00FE1662"/>
    <w:rsid w:val="00FE6C1D"/>
    <w:rsid w:val="00FF262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13F65EE"/>
  <w15:chartTrackingRefBased/>
  <w15:docId w15:val="{ADBEC95B-C176-4C05-8838-0711B59124B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107341"/>
    <w:pPr>
      <w:spacing w:after="200" w:line="276" w:lineRule="auto"/>
    </w:pPr>
    <w:rPr>
      <w:sz w:val="22"/>
      <w:szCs w:val="22"/>
      <w:lang w:eastAsia="en-US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D948C0"/>
    <w:pPr>
      <w:keepNext/>
      <w:spacing w:before="240" w:after="60"/>
      <w:outlineLvl w:val="1"/>
    </w:pPr>
    <w:rPr>
      <w:rFonts w:ascii="Calibri Light" w:eastAsia="Times New Roman" w:hAnsi="Calibri Light"/>
      <w:b/>
      <w:bCs/>
      <w:i/>
      <w:iCs/>
      <w:sz w:val="28"/>
      <w:szCs w:val="28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D948C0"/>
    <w:pPr>
      <w:keepNext/>
      <w:spacing w:before="240" w:after="60"/>
      <w:outlineLvl w:val="2"/>
    </w:pPr>
    <w:rPr>
      <w:rFonts w:ascii="Calibri Light" w:eastAsia="Times New Roman" w:hAnsi="Calibri Light"/>
      <w:b/>
      <w:bCs/>
      <w:sz w:val="26"/>
      <w:szCs w:val="26"/>
    </w:rPr>
  </w:style>
  <w:style w:type="paragraph" w:styleId="Nagwek4">
    <w:name w:val="heading 4"/>
    <w:basedOn w:val="Normalny"/>
    <w:link w:val="Nagwek4Znak"/>
    <w:uiPriority w:val="9"/>
    <w:unhideWhenUsed/>
    <w:qFormat/>
    <w:rsid w:val="00741027"/>
    <w:pPr>
      <w:spacing w:before="100" w:beforeAutospacing="1" w:after="100" w:afterAutospacing="1" w:line="240" w:lineRule="auto"/>
      <w:outlineLvl w:val="3"/>
    </w:pPr>
    <w:rPr>
      <w:rFonts w:ascii="Times New Roman" w:eastAsia="Times New Roman" w:hAnsi="Times New Roman"/>
      <w:b/>
      <w:bCs/>
      <w:sz w:val="24"/>
      <w:szCs w:val="24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ormalnyWeb">
    <w:name w:val="Normal (Web)"/>
    <w:basedOn w:val="Normalny"/>
    <w:uiPriority w:val="99"/>
    <w:unhideWhenUsed/>
    <w:rsid w:val="002678E4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pl-PL"/>
    </w:rPr>
  </w:style>
  <w:style w:type="paragraph" w:styleId="Akapitzlist">
    <w:name w:val="List Paragraph"/>
    <w:basedOn w:val="Normalny"/>
    <w:uiPriority w:val="34"/>
    <w:qFormat/>
    <w:rsid w:val="00DE56BC"/>
    <w:pPr>
      <w:spacing w:after="160" w:line="259" w:lineRule="auto"/>
      <w:ind w:left="720"/>
      <w:contextualSpacing/>
    </w:pPr>
  </w:style>
  <w:style w:type="character" w:customStyle="1" w:styleId="Nagwek4Znak">
    <w:name w:val="Nagłówek 4 Znak"/>
    <w:link w:val="Nagwek4"/>
    <w:uiPriority w:val="9"/>
    <w:rsid w:val="00741027"/>
    <w:rPr>
      <w:rFonts w:ascii="Times New Roman" w:eastAsia="Times New Roman" w:hAnsi="Times New Roman"/>
      <w:b/>
      <w:bCs/>
      <w:sz w:val="24"/>
      <w:szCs w:val="24"/>
    </w:rPr>
  </w:style>
  <w:style w:type="character" w:customStyle="1" w:styleId="Nagwek2Znak">
    <w:name w:val="Nagłówek 2 Znak"/>
    <w:link w:val="Nagwek2"/>
    <w:uiPriority w:val="9"/>
    <w:rsid w:val="00D948C0"/>
    <w:rPr>
      <w:rFonts w:ascii="Calibri Light" w:eastAsia="Times New Roman" w:hAnsi="Calibri Light" w:cs="Times New Roman"/>
      <w:b/>
      <w:bCs/>
      <w:i/>
      <w:iCs/>
      <w:sz w:val="28"/>
      <w:szCs w:val="28"/>
      <w:lang w:eastAsia="en-US"/>
    </w:rPr>
  </w:style>
  <w:style w:type="character" w:customStyle="1" w:styleId="Nagwek3Znak">
    <w:name w:val="Nagłówek 3 Znak"/>
    <w:link w:val="Nagwek3"/>
    <w:uiPriority w:val="9"/>
    <w:semiHidden/>
    <w:rsid w:val="00D948C0"/>
    <w:rPr>
      <w:rFonts w:ascii="Calibri Light" w:eastAsia="Times New Roman" w:hAnsi="Calibri Light" w:cs="Times New Roman"/>
      <w:b/>
      <w:bCs/>
      <w:sz w:val="26"/>
      <w:szCs w:val="26"/>
      <w:lang w:eastAsia="en-US"/>
    </w:rPr>
  </w:style>
  <w:style w:type="character" w:styleId="Pogrubienie">
    <w:name w:val="Strong"/>
    <w:uiPriority w:val="22"/>
    <w:qFormat/>
    <w:rsid w:val="005A4A9B"/>
    <w:rPr>
      <w:b/>
      <w:bCs/>
    </w:rPr>
  </w:style>
  <w:style w:type="paragraph" w:customStyle="1" w:styleId="roz">
    <w:name w:val="#roz"/>
    <w:basedOn w:val="Normalny"/>
    <w:next w:val="Normalny"/>
    <w:rsid w:val="005A4A9B"/>
    <w:pPr>
      <w:spacing w:before="360" w:after="100" w:line="240" w:lineRule="exact"/>
      <w:jc w:val="both"/>
    </w:pPr>
    <w:rPr>
      <w:rFonts w:eastAsia="Times New Roman" w:cs="Calibri"/>
      <w:b/>
      <w:bCs/>
      <w:color w:val="285A86"/>
      <w:sz w:val="28"/>
      <w:szCs w:val="28"/>
      <w:lang w:eastAsia="ar-SA"/>
    </w:rPr>
  </w:style>
  <w:style w:type="character" w:customStyle="1" w:styleId="katex-mathml">
    <w:name w:val="katex-mathml"/>
    <w:rsid w:val="005A4A9B"/>
  </w:style>
  <w:style w:type="character" w:customStyle="1" w:styleId="mord">
    <w:name w:val="mord"/>
    <w:rsid w:val="005A4A9B"/>
  </w:style>
  <w:style w:type="character" w:styleId="Tekstzastpczy">
    <w:name w:val="Placeholder Text"/>
    <w:basedOn w:val="Domylnaczcionkaakapitu"/>
    <w:uiPriority w:val="99"/>
    <w:semiHidden/>
    <w:rsid w:val="000C7268"/>
    <w:rPr>
      <w:color w:val="808080"/>
    </w:rPr>
  </w:style>
  <w:style w:type="paragraph" w:styleId="Tekstpodstawowy">
    <w:name w:val="Body Text"/>
    <w:basedOn w:val="Normalny"/>
    <w:link w:val="TekstpodstawowyZnak"/>
    <w:uiPriority w:val="1"/>
    <w:qFormat/>
    <w:rsid w:val="001756B0"/>
    <w:pPr>
      <w:widowControl w:val="0"/>
      <w:autoSpaceDE w:val="0"/>
      <w:autoSpaceDN w:val="0"/>
      <w:spacing w:after="0" w:line="240" w:lineRule="auto"/>
    </w:pPr>
    <w:rPr>
      <w:rFonts w:cs="Calibri"/>
      <w:sz w:val="24"/>
      <w:szCs w:val="24"/>
    </w:rPr>
  </w:style>
  <w:style w:type="character" w:customStyle="1" w:styleId="TekstpodstawowyZnak">
    <w:name w:val="Tekst podstawowy Znak"/>
    <w:basedOn w:val="Domylnaczcionkaakapitu"/>
    <w:link w:val="Tekstpodstawowy"/>
    <w:uiPriority w:val="1"/>
    <w:rsid w:val="001756B0"/>
    <w:rPr>
      <w:rFonts w:cs="Calibri"/>
      <w:sz w:val="24"/>
      <w:szCs w:val="24"/>
      <w:lang w:eastAsia="en-US"/>
    </w:rPr>
  </w:style>
  <w:style w:type="paragraph" w:styleId="Poprawka">
    <w:name w:val="Revision"/>
    <w:hidden/>
    <w:uiPriority w:val="99"/>
    <w:semiHidden/>
    <w:rsid w:val="00B239BF"/>
    <w:rPr>
      <w:sz w:val="22"/>
      <w:szCs w:val="22"/>
      <w:lang w:eastAsia="en-US"/>
    </w:rPr>
  </w:style>
  <w:style w:type="paragraph" w:styleId="Legenda">
    <w:name w:val="caption"/>
    <w:basedOn w:val="Normalny"/>
    <w:next w:val="Normalny"/>
    <w:uiPriority w:val="35"/>
    <w:unhideWhenUsed/>
    <w:qFormat/>
    <w:rsid w:val="00B239BF"/>
    <w:pPr>
      <w:spacing w:line="240" w:lineRule="auto"/>
    </w:pPr>
    <w:rPr>
      <w:rFonts w:asciiTheme="minorHAnsi" w:eastAsiaTheme="minorHAnsi" w:hAnsiTheme="minorHAnsi" w:cstheme="minorBidi"/>
      <w:i/>
      <w:iCs/>
      <w:color w:val="44546A" w:themeColor="text2"/>
      <w:kern w:val="2"/>
      <w:sz w:val="18"/>
      <w:szCs w:val="18"/>
      <w14:ligatures w14:val="standardContextual"/>
    </w:rPr>
  </w:style>
  <w:style w:type="character" w:styleId="Hipercze">
    <w:name w:val="Hyperlink"/>
    <w:basedOn w:val="Domylnaczcionkaakapitu"/>
    <w:uiPriority w:val="99"/>
    <w:unhideWhenUsed/>
    <w:rsid w:val="00B239BF"/>
    <w:rPr>
      <w:color w:val="0563C1" w:themeColor="hyperlink"/>
      <w:u w:val="single"/>
    </w:rPr>
  </w:style>
  <w:style w:type="table" w:styleId="Tabela-Siatka">
    <w:name w:val="Table Grid"/>
    <w:basedOn w:val="Standardowy"/>
    <w:uiPriority w:val="39"/>
    <w:rsid w:val="00B239BF"/>
    <w:rPr>
      <w:rFonts w:asciiTheme="minorHAnsi" w:eastAsiaTheme="minorHAnsi" w:hAnsiTheme="minorHAnsi" w:cstheme="minorBidi"/>
      <w:kern w:val="2"/>
      <w:sz w:val="24"/>
      <w:szCs w:val="24"/>
      <w:lang w:eastAsia="en-US"/>
      <w14:ligatures w14:val="standardContextua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Nierozpoznanawzmianka">
    <w:name w:val="Unresolved Mention"/>
    <w:basedOn w:val="Domylnaczcionkaakapitu"/>
    <w:uiPriority w:val="99"/>
    <w:semiHidden/>
    <w:unhideWhenUsed/>
    <w:rsid w:val="008A6E10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yperlink" Target="https://docs.arduino.cc/libraries/servo/" TargetMode="External"/><Relationship Id="rId18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4.png"/><Relationship Id="rId17" Type="http://schemas.openxmlformats.org/officeDocument/2006/relationships/image" Target="media/image7.png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3.jpeg"/><Relationship Id="rId5" Type="http://schemas.openxmlformats.org/officeDocument/2006/relationships/numbering" Target="numbering.xml"/><Relationship Id="rId15" Type="http://schemas.openxmlformats.org/officeDocument/2006/relationships/image" Target="media/image5.png"/><Relationship Id="rId10" Type="http://schemas.openxmlformats.org/officeDocument/2006/relationships/image" Target="media/image2.jpeg"/><Relationship Id="rId19" Type="http://schemas.openxmlformats.org/officeDocument/2006/relationships/theme" Target="theme/theme1.xml"/><Relationship Id="rId4" Type="http://schemas.openxmlformats.org/officeDocument/2006/relationships/customXml" Target="../customXml/item4.xml"/><Relationship Id="rId9" Type="http://schemas.openxmlformats.org/officeDocument/2006/relationships/image" Target="media/image1.png"/><Relationship Id="rId14" Type="http://schemas.openxmlformats.org/officeDocument/2006/relationships/hyperlink" Target="https://docs.arduino.cc/learn/electronics/servo-motors/" TargetMode="Externa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C265D6B5557CAC4DAA03365DCEBC3A82" ma:contentTypeVersion="13" ma:contentTypeDescription="Utwórz nowy dokument." ma:contentTypeScope="" ma:versionID="aab50af495bac3784f591f59a33f6aee">
  <xsd:schema xmlns:xsd="http://www.w3.org/2001/XMLSchema" xmlns:xs="http://www.w3.org/2001/XMLSchema" xmlns:p="http://schemas.microsoft.com/office/2006/metadata/properties" xmlns:ns2="853e06b7-a411-4003-87a8-8e7988b9a28c" xmlns:ns3="d508027f-207a-4b8e-b763-26b50327d13c" targetNamespace="http://schemas.microsoft.com/office/2006/metadata/properties" ma:root="true" ma:fieldsID="857ba61c4491a1fef94f9ca55114996e" ns2:_="" ns3:_="">
    <xsd:import namespace="853e06b7-a411-4003-87a8-8e7988b9a28c"/>
    <xsd:import namespace="d508027f-207a-4b8e-b763-26b50327d13c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53e06b7-a411-4003-87a8-8e7988b9a28c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2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5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7" nillable="true" ma:taxonomy="true" ma:internalName="lcf76f155ced4ddcb4097134ff3c332f" ma:taxonomyFieldName="MediaServiceImageTags" ma:displayName="Tagi obrazów" ma:readOnly="false" ma:fieldId="{5cf76f15-5ced-4ddc-b409-7134ff3c332f}" ma:taxonomyMulti="true" ma:sspId="178dc54b-36a1-4ddd-a079-aa4414149434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20" nillable="true" ma:displayName="Location" ma:indexed="true" ma:internalName="MediaServiceLocatio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508027f-207a-4b8e-b763-26b50327d13c" elementFormDefault="qualified">
    <xsd:import namespace="http://schemas.microsoft.com/office/2006/documentManagement/types"/>
    <xsd:import namespace="http://schemas.microsoft.com/office/infopath/2007/PartnerControls"/>
    <xsd:element name="TaxCatchAll" ma:index="18" nillable="true" ma:displayName="Taxonomy Catch All Column" ma:hidden="true" ma:list="{0cefdf4a-d4c1-4a72-973d-25fe03473079}" ma:internalName="TaxCatchAll" ma:showField="CatchAllData" ma:web="d508027f-207a-4b8e-b763-26b50327d13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853e06b7-a411-4003-87a8-8e7988b9a28c">
      <Terms xmlns="http://schemas.microsoft.com/office/infopath/2007/PartnerControls"/>
    </lcf76f155ced4ddcb4097134ff3c332f>
    <TaxCatchAll xmlns="d508027f-207a-4b8e-b763-26b50327d13c" xsi:nil="true"/>
  </documentManagement>
</p:properti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4B50759-DBBF-4E40-BEB9-17A9B098E90D}"/>
</file>

<file path=customXml/itemProps2.xml><?xml version="1.0" encoding="utf-8"?>
<ds:datastoreItem xmlns:ds="http://schemas.openxmlformats.org/officeDocument/2006/customXml" ds:itemID="{0C567DFF-6D9C-4A8C-8E97-617894D03F2E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E9AF9636-E8F8-4113-A80C-1DEBACBF5D54}">
  <ds:schemaRefs>
    <ds:schemaRef ds:uri="http://schemas.microsoft.com/office/2006/metadata/properties"/>
    <ds:schemaRef ds:uri="http://schemas.microsoft.com/office/infopath/2007/PartnerControls"/>
    <ds:schemaRef ds:uri="853e06b7-a411-4003-87a8-8e7988b9a28c"/>
    <ds:schemaRef ds:uri="d508027f-207a-4b8e-b763-26b50327d13c"/>
  </ds:schemaRefs>
</ds:datastoreItem>
</file>

<file path=customXml/itemProps4.xml><?xml version="1.0" encoding="utf-8"?>
<ds:datastoreItem xmlns:ds="http://schemas.openxmlformats.org/officeDocument/2006/customXml" ds:itemID="{625F7F81-FD86-4B56-9891-28BF00F26CD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9</Pages>
  <Words>1038</Words>
  <Characters>6228</Characters>
  <Application>Microsoft Office Word</Application>
  <DocSecurity>0</DocSecurity>
  <Lines>51</Lines>
  <Paragraphs>14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Automatyczne sortowanie elementów metalowych i niemetalowych na podstawie informacji z czujników.</vt:lpstr>
    </vt:vector>
  </TitlesOfParts>
  <Company/>
  <LinksUpToDate>false</LinksUpToDate>
  <CharactersWithSpaces>7252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Automatyczne sortowanie elementów metalowych i niemetalowych na podstawie informacji z czujników.</dc:title>
  <dc:subject/>
  <dc:creator>Jakub Lewandowski, Michał Rosiak</dc:creator>
  <cp:keywords/>
  <cp:lastModifiedBy>Karolina Goede</cp:lastModifiedBy>
  <cp:revision>2</cp:revision>
  <dcterms:created xsi:type="dcterms:W3CDTF">2026-02-04T12:14:00Z</dcterms:created>
  <dcterms:modified xsi:type="dcterms:W3CDTF">2026-02-04T12:14:00Z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0x010100C265D6B5557CAC4DAA03365DCEBC3A82</vt:lpwstr>
  </property>
  <property fmtid="{D5CDD505-2E9C-101B-9397-08002B2CF9AE}" pid="3" name="MediaServiceImageTags">
    <vt:lpwstr/>
  </property>
</Properties>
</file>